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19A" w:rsidRPr="0049423E" w:rsidRDefault="00BF619A" w:rsidP="0049423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ПРОГРАММА ВНЕУРОЧНОЙ ДЕЯТЕЛЬНОСТИ</w:t>
      </w:r>
      <w:r w:rsidR="00223A74" w:rsidRPr="00494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23E">
        <w:rPr>
          <w:rFonts w:ascii="Times New Roman" w:hAnsi="Times New Roman" w:cs="Times New Roman"/>
          <w:b/>
          <w:sz w:val="28"/>
          <w:szCs w:val="28"/>
        </w:rPr>
        <w:t>ИНТЕГРИРОВАННОГО КУРСА</w:t>
      </w:r>
      <w:r w:rsidRPr="0049423E">
        <w:rPr>
          <w:rFonts w:ascii="Times New Roman" w:hAnsi="Times New Roman" w:cs="Times New Roman"/>
          <w:b/>
          <w:sz w:val="28"/>
          <w:szCs w:val="28"/>
        </w:rPr>
        <w:br/>
      </w:r>
      <w:r w:rsidR="00420942" w:rsidRPr="0049423E">
        <w:rPr>
          <w:rFonts w:ascii="Times New Roman" w:hAnsi="Times New Roman" w:cs="Times New Roman"/>
          <w:b/>
          <w:sz w:val="28"/>
          <w:szCs w:val="28"/>
        </w:rPr>
        <w:t xml:space="preserve">«Чтение с увлечением. </w:t>
      </w:r>
      <w:r w:rsidR="00624C3D" w:rsidRPr="0049423E">
        <w:rPr>
          <w:rFonts w:ascii="Times New Roman" w:hAnsi="Times New Roman" w:cs="Times New Roman"/>
          <w:b/>
          <w:sz w:val="28"/>
          <w:szCs w:val="28"/>
        </w:rPr>
        <w:t>Живые страницы истории</w:t>
      </w:r>
      <w:r w:rsidR="00420942" w:rsidRPr="0049423E">
        <w:rPr>
          <w:rFonts w:ascii="Times New Roman" w:hAnsi="Times New Roman" w:cs="Times New Roman"/>
          <w:b/>
          <w:sz w:val="28"/>
          <w:szCs w:val="28"/>
        </w:rPr>
        <w:t>»</w:t>
      </w:r>
    </w:p>
    <w:p w:rsidR="00BF619A" w:rsidRPr="0049423E" w:rsidRDefault="00461238" w:rsidP="0049423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4</w:t>
      </w:r>
      <w:r w:rsidR="00BF619A" w:rsidRPr="0049423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C5902" w:rsidRPr="0049423E" w:rsidRDefault="003C5902" w:rsidP="0049423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W w:w="0" w:type="auto"/>
        <w:tblLook w:val="04A0"/>
      </w:tblPr>
      <w:tblGrid>
        <w:gridCol w:w="8472"/>
        <w:gridCol w:w="1134"/>
      </w:tblGrid>
      <w:tr w:rsidR="003C5902" w:rsidRPr="0049423E" w:rsidTr="00223A74">
        <w:trPr>
          <w:trHeight w:val="346"/>
        </w:trPr>
        <w:tc>
          <w:tcPr>
            <w:tcW w:w="8472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Введение ………………………………………………………..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1. ПРОГРАММА ИНТЕГРИРОВАННОГО КУРСА «Чтение с увлечением. </w:t>
            </w:r>
            <w:r w:rsidR="00624C3D"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Живые страницы истории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61436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61436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Учебно-тематический план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61436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программы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rPr>
          <w:trHeight w:val="536"/>
        </w:trPr>
        <w:tc>
          <w:tcPr>
            <w:tcW w:w="8472" w:type="dxa"/>
          </w:tcPr>
          <w:p w:rsidR="00061436" w:rsidRPr="0049423E" w:rsidRDefault="003C590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Планируемые 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езультаты освоения курса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61436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Календарно-тематическое планирование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61436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Индивидуальная карта успешности учебной деятельности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61436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информации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ЧАСТЬ 2. СОДЕРЖАНИЕ ЗАНЯТИЙ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1. </w:t>
            </w:r>
            <w:r w:rsidR="001C6F8E" w:rsidRPr="0049423E">
              <w:rPr>
                <w:rFonts w:ascii="Times New Roman" w:hAnsi="Times New Roman" w:cs="Times New Roman"/>
                <w:sz w:val="28"/>
                <w:szCs w:val="28"/>
              </w:rPr>
              <w:t>Наша Родина – Россия. Государственные символы Ро</w:t>
            </w:r>
            <w:r w:rsidR="001C6F8E"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C6F8E" w:rsidRPr="0049423E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2. </w:t>
            </w:r>
            <w:r w:rsidR="00706726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О. Тихомиров</w:t>
            </w:r>
            <w:r w:rsidR="00601F9D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706726" w:rsidRPr="0049423E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Александр Невский</w:t>
            </w:r>
            <w:r w:rsidR="00601F9D" w:rsidRPr="0049423E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3. </w:t>
            </w:r>
            <w:r w:rsidR="00D71600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F46EE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D71600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Шторм</w:t>
            </w:r>
            <w:r w:rsidR="00F46EE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D71600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На поле Куликовом</w:t>
            </w:r>
            <w:r w:rsidR="00F46EE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6863DD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4. </w:t>
            </w:r>
            <w:r w:rsidR="001F6085" w:rsidRPr="0049423E">
              <w:rPr>
                <w:rFonts w:ascii="Times New Roman" w:hAnsi="Times New Roman" w:cs="Times New Roman"/>
                <w:sz w:val="28"/>
                <w:szCs w:val="28"/>
              </w:rPr>
              <w:t>К. Кочегаров "Минин и Пожарский"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5. </w:t>
            </w:r>
            <w:r w:rsidR="00D71600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601F9D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D71600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Алексеев</w:t>
            </w:r>
            <w:r w:rsidR="00F46EE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D71600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Рассказы о Степане </w:t>
            </w:r>
            <w:proofErr w:type="gramStart"/>
            <w:r w:rsidR="00D71600" w:rsidRPr="0049423E">
              <w:rPr>
                <w:rFonts w:ascii="Times New Roman" w:hAnsi="Times New Roman" w:cs="Times New Roman"/>
                <w:sz w:val="28"/>
                <w:szCs w:val="28"/>
              </w:rPr>
              <w:t>Разине</w:t>
            </w:r>
            <w:proofErr w:type="gramEnd"/>
            <w:r w:rsidR="00D71600" w:rsidRPr="0049423E">
              <w:rPr>
                <w:rFonts w:ascii="Times New Roman" w:hAnsi="Times New Roman" w:cs="Times New Roman"/>
                <w:sz w:val="28"/>
                <w:szCs w:val="28"/>
              </w:rPr>
              <w:t>, казаках и во</w:t>
            </w:r>
            <w:r w:rsidR="00D71600"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71600" w:rsidRPr="0049423E">
              <w:rPr>
                <w:rFonts w:ascii="Times New Roman" w:hAnsi="Times New Roman" w:cs="Times New Roman"/>
                <w:sz w:val="28"/>
                <w:szCs w:val="28"/>
              </w:rPr>
              <w:t>ставшем народе</w:t>
            </w:r>
            <w:r w:rsidR="00F46EE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6863DD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8911A4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6. </w:t>
            </w:r>
            <w:r w:rsidR="005E713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Алексеев 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713B" w:rsidRPr="0049423E">
              <w:rPr>
                <w:rFonts w:ascii="Times New Roman" w:hAnsi="Times New Roman" w:cs="Times New Roman"/>
                <w:sz w:val="28"/>
                <w:szCs w:val="28"/>
              </w:rPr>
              <w:t>Рассказы о царе Петре и его времени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7. 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1F6085" w:rsidRPr="0049423E">
              <w:rPr>
                <w:rFonts w:ascii="Times New Roman" w:hAnsi="Times New Roman" w:cs="Times New Roman"/>
                <w:sz w:val="28"/>
                <w:szCs w:val="28"/>
              </w:rPr>
              <w:t>Митяев "Сражение при Гангуте"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8. </w:t>
            </w:r>
            <w:r w:rsidR="00947CBF" w:rsidRPr="0049423E">
              <w:rPr>
                <w:rFonts w:ascii="Times New Roman" w:hAnsi="Times New Roman" w:cs="Times New Roman"/>
                <w:sz w:val="28"/>
                <w:szCs w:val="28"/>
              </w:rPr>
              <w:t>А. Митяев "Адмирал Ушаков"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2E29F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9. </w:t>
            </w:r>
            <w:r w:rsidR="005E713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Алексеев 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713B" w:rsidRPr="0049423E">
              <w:rPr>
                <w:rFonts w:ascii="Times New Roman" w:hAnsi="Times New Roman" w:cs="Times New Roman"/>
                <w:sz w:val="28"/>
                <w:szCs w:val="28"/>
              </w:rPr>
              <w:t>Рассказы о Суворове и русских солдатах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421E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Занятие 10. </w:t>
            </w:r>
            <w:r w:rsidR="005E713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Алексеев 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713B" w:rsidRPr="0049423E">
              <w:rPr>
                <w:rFonts w:ascii="Times New Roman" w:hAnsi="Times New Roman" w:cs="Times New Roman"/>
                <w:sz w:val="28"/>
                <w:szCs w:val="28"/>
              </w:rPr>
              <w:t>Рассказы об Отечественной войне 1812 г</w:t>
            </w:r>
            <w:r w:rsidR="005E713B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E713B" w:rsidRPr="0049423E">
              <w:rPr>
                <w:rFonts w:ascii="Times New Roman" w:hAnsi="Times New Roman" w:cs="Times New Roman"/>
                <w:sz w:val="28"/>
                <w:szCs w:val="28"/>
              </w:rPr>
              <w:t>да»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901C5" w:rsidRPr="0049423E" w:rsidRDefault="003C590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11. </w:t>
            </w:r>
            <w:r w:rsidR="00F54759" w:rsidRPr="0049423E">
              <w:rPr>
                <w:rFonts w:ascii="Times New Roman" w:hAnsi="Times New Roman" w:cs="Times New Roman"/>
                <w:sz w:val="28"/>
                <w:szCs w:val="28"/>
              </w:rPr>
              <w:t>А. Митяев "Адмирал Нахимов"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0901C5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12. </w:t>
            </w:r>
            <w:r w:rsidR="005E713B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Алексеев 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E713B" w:rsidRPr="0049423E">
              <w:rPr>
                <w:rFonts w:ascii="Times New Roman" w:hAnsi="Times New Roman" w:cs="Times New Roman"/>
                <w:sz w:val="28"/>
                <w:szCs w:val="28"/>
              </w:rPr>
              <w:t>Брестская крепость</w:t>
            </w:r>
            <w:r w:rsidR="000901C5" w:rsidRPr="004942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421E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13. </w:t>
            </w:r>
            <w:r w:rsidR="00777F9F"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Алексеев 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77F9F" w:rsidRPr="0049423E">
              <w:rPr>
                <w:rFonts w:ascii="Times New Roman" w:hAnsi="Times New Roman" w:cs="Times New Roman"/>
                <w:sz w:val="28"/>
                <w:szCs w:val="28"/>
              </w:rPr>
              <w:t>Они защищали Москву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87645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14. </w:t>
            </w:r>
            <w:r w:rsidR="00777F9F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="00777F9F" w:rsidRPr="0049423E">
              <w:rPr>
                <w:rFonts w:ascii="Times New Roman" w:hAnsi="Times New Roman" w:cs="Times New Roman"/>
                <w:sz w:val="28"/>
                <w:szCs w:val="28"/>
              </w:rPr>
              <w:t>Цессарский</w:t>
            </w:r>
            <w:proofErr w:type="spellEnd"/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77F9F" w:rsidRPr="0049423E">
              <w:rPr>
                <w:rFonts w:ascii="Times New Roman" w:hAnsi="Times New Roman" w:cs="Times New Roman"/>
                <w:sz w:val="28"/>
                <w:szCs w:val="28"/>
              </w:rPr>
              <w:t>Операция «Мост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421E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15. </w:t>
            </w:r>
            <w:proofErr w:type="spellStart"/>
            <w:r w:rsidR="00FE5F68" w:rsidRPr="0049423E">
              <w:rPr>
                <w:rFonts w:ascii="Times New Roman" w:hAnsi="Times New Roman" w:cs="Times New Roman"/>
                <w:sz w:val="28"/>
                <w:szCs w:val="28"/>
              </w:rPr>
              <w:t>Ю.Стрехнин</w:t>
            </w:r>
            <w:proofErr w:type="spellEnd"/>
            <w:proofErr w:type="gramStart"/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E5F68"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FE5F68" w:rsidRPr="0049423E">
              <w:rPr>
                <w:rFonts w:ascii="Times New Roman" w:hAnsi="Times New Roman" w:cs="Times New Roman"/>
                <w:sz w:val="28"/>
                <w:szCs w:val="28"/>
              </w:rPr>
              <w:t>репость черноморцев</w:t>
            </w:r>
            <w:r w:rsidR="00F46EE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87645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16. </w:t>
            </w:r>
            <w:proofErr w:type="spellStart"/>
            <w:r w:rsidR="00AC1FDD" w:rsidRPr="0049423E">
              <w:rPr>
                <w:rFonts w:ascii="Times New Roman" w:hAnsi="Times New Roman" w:cs="Times New Roman"/>
                <w:sz w:val="28"/>
                <w:szCs w:val="28"/>
              </w:rPr>
              <w:t>Ю.Стрехнин</w:t>
            </w:r>
            <w:proofErr w:type="spellEnd"/>
            <w:r w:rsidR="00AC1FDD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"Город </w:t>
            </w:r>
            <w:proofErr w:type="gramStart"/>
            <w:r w:rsidR="00AC1FDD" w:rsidRPr="0049423E">
              <w:rPr>
                <w:rFonts w:ascii="Times New Roman" w:hAnsi="Times New Roman" w:cs="Times New Roman"/>
                <w:sz w:val="28"/>
                <w:szCs w:val="28"/>
              </w:rPr>
              <w:t>отважных</w:t>
            </w:r>
            <w:proofErr w:type="gramEnd"/>
            <w:r w:rsidR="00AC1FDD" w:rsidRPr="0049423E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87645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17. </w:t>
            </w:r>
            <w:r w:rsidR="0099216D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B55D57" w:rsidRPr="0049423E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  <w:r w:rsidR="0099216D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55D57" w:rsidRPr="0049423E">
              <w:rPr>
                <w:rFonts w:ascii="Times New Roman" w:hAnsi="Times New Roman" w:cs="Times New Roman"/>
                <w:sz w:val="28"/>
                <w:szCs w:val="28"/>
              </w:rPr>
              <w:t>За оборону Сталинграда</w:t>
            </w:r>
            <w:r w:rsidR="0099216D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C34C8B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18. </w:t>
            </w:r>
            <w:r w:rsidR="00AC1FDD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А. </w:t>
            </w:r>
            <w:proofErr w:type="spellStart"/>
            <w:r w:rsidR="00AC1FDD" w:rsidRPr="0049423E">
              <w:rPr>
                <w:rFonts w:ascii="Times New Roman" w:hAnsi="Times New Roman" w:cs="Times New Roman"/>
                <w:sz w:val="28"/>
                <w:szCs w:val="28"/>
              </w:rPr>
              <w:t>Насибов</w:t>
            </w:r>
            <w:proofErr w:type="spellEnd"/>
            <w:r w:rsidR="00AC1FDD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"За оборону Кавказа"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421E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19. </w:t>
            </w:r>
            <w:r w:rsidR="00B55D5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spellStart"/>
            <w:r w:rsidR="00B55D57" w:rsidRPr="0049423E">
              <w:rPr>
                <w:rFonts w:ascii="Times New Roman" w:hAnsi="Times New Roman" w:cs="Times New Roman"/>
                <w:sz w:val="28"/>
                <w:szCs w:val="28"/>
              </w:rPr>
              <w:t>Лободин</w:t>
            </w:r>
            <w:proofErr w:type="spellEnd"/>
            <w:r w:rsidR="00B55D5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«За оборону Ленинграда»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81418C" w:rsidRPr="0049423E" w:rsidRDefault="003C590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20. </w:t>
            </w:r>
            <w:r w:rsidR="00C62E5D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А. </w:t>
            </w:r>
            <w:r w:rsidR="00C62E5D" w:rsidRPr="0049423E">
              <w:rPr>
                <w:rFonts w:ascii="Times New Roman" w:hAnsi="Times New Roman" w:cs="Times New Roman"/>
                <w:sz w:val="28"/>
                <w:szCs w:val="28"/>
              </w:rPr>
              <w:t>Митяев "В холодном море"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C34C8B" w:rsidRPr="0049423E" w:rsidRDefault="003C590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21. </w:t>
            </w:r>
            <w:r w:rsidR="00B55D5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Е. Воробьёв «Тринадцатый лыжник»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421E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22. </w:t>
            </w:r>
            <w:r w:rsidR="00EF09F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А. Шишов "Лесная девочка"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C34C8B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23. </w:t>
            </w:r>
            <w:r w:rsidR="00644540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В. </w:t>
            </w:r>
            <w:r w:rsidR="00644540" w:rsidRPr="0049423E">
              <w:rPr>
                <w:rFonts w:ascii="Times New Roman" w:hAnsi="Times New Roman" w:cs="Times New Roman"/>
                <w:sz w:val="28"/>
                <w:szCs w:val="28"/>
              </w:rPr>
              <w:t>Воскобойников "В городе на Каме"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C34C8B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24. </w:t>
            </w:r>
            <w:r w:rsidR="006D2E2C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А. </w:t>
            </w:r>
            <w:r w:rsidR="006D2E2C" w:rsidRPr="0049423E">
              <w:rPr>
                <w:rFonts w:ascii="Times New Roman" w:hAnsi="Times New Roman" w:cs="Times New Roman"/>
                <w:sz w:val="28"/>
                <w:szCs w:val="28"/>
              </w:rPr>
              <w:t>Митяев "Землянка", "Мешок овсянки", "Ракетные снаряды"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421E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25. </w:t>
            </w:r>
            <w:r w:rsidR="001E0579" w:rsidRPr="0049423E">
              <w:rPr>
                <w:rFonts w:ascii="Times New Roman" w:hAnsi="Times New Roman" w:cs="Times New Roman"/>
                <w:sz w:val="28"/>
                <w:szCs w:val="28"/>
              </w:rPr>
              <w:t>Л. Кассиль "Плот Алексея Андреевича"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421E7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26. </w:t>
            </w:r>
            <w:r w:rsidR="00FD14EB" w:rsidRPr="0049423E">
              <w:rPr>
                <w:rFonts w:ascii="Times New Roman" w:hAnsi="Times New Roman" w:cs="Times New Roman"/>
                <w:sz w:val="28"/>
                <w:szCs w:val="28"/>
              </w:rPr>
              <w:t>С. Сергеев-Ценский "Хитрая девчонка"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9A3CB3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27</w:t>
            </w:r>
            <w:r w:rsidR="00D52BD2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55D57" w:rsidRPr="0049423E">
              <w:rPr>
                <w:rFonts w:ascii="Times New Roman" w:hAnsi="Times New Roman" w:cs="Times New Roman"/>
                <w:sz w:val="28"/>
                <w:szCs w:val="28"/>
              </w:rPr>
              <w:t>Б. Лавренёв «Разведчик Вихров»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C34C8B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28. </w:t>
            </w:r>
            <w:r w:rsidR="00792D93" w:rsidRPr="0049423E">
              <w:rPr>
                <w:rFonts w:ascii="Times New Roman" w:hAnsi="Times New Roman" w:cs="Times New Roman"/>
                <w:sz w:val="28"/>
                <w:szCs w:val="28"/>
              </w:rPr>
              <w:t>Е. Воробьёв «Последние выстрелы</w:t>
            </w:r>
            <w:r w:rsidR="009A3CB3" w:rsidRPr="004942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F3716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Занятие 29. </w:t>
            </w:r>
            <w:r w:rsidR="00270D8A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В. </w:t>
            </w:r>
            <w:proofErr w:type="spellStart"/>
            <w:r w:rsidR="00270D8A" w:rsidRPr="0049423E">
              <w:rPr>
                <w:rFonts w:ascii="Times New Roman" w:hAnsi="Times New Roman" w:cs="Times New Roman"/>
                <w:sz w:val="28"/>
                <w:szCs w:val="28"/>
              </w:rPr>
              <w:t>Даненбург</w:t>
            </w:r>
            <w:proofErr w:type="spellEnd"/>
            <w:r w:rsidR="00270D8A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"Весенняя музыка Вены"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9A3CB3" w:rsidRPr="0049423E" w:rsidRDefault="003C5902" w:rsidP="0049423E">
            <w:pPr>
              <w:spacing w:after="0" w:line="360" w:lineRule="auto"/>
              <w:contextualSpacing/>
              <w:rPr>
                <w:rFonts w:ascii="Times New Roman" w:eastAsia="+mn-ea" w:hAnsi="Times New Roman" w:cs="Times New Roman"/>
                <w:color w:val="FF0000"/>
                <w:kern w:val="24"/>
                <w:sz w:val="28"/>
                <w:szCs w:val="28"/>
              </w:rPr>
            </w:pPr>
            <w:r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>Занятие 30.</w:t>
            </w:r>
            <w:r w:rsidR="00447250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>В.</w:t>
            </w:r>
            <w:r w:rsidR="00447250" w:rsidRPr="0049423E">
              <w:rPr>
                <w:rFonts w:ascii="Times New Roman" w:hAnsi="Times New Roman" w:cs="Times New Roman"/>
                <w:sz w:val="28"/>
                <w:szCs w:val="28"/>
              </w:rPr>
              <w:t>Даненбург  "Чтоб всегда было солнце"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1172B9" w:rsidRPr="0049423E" w:rsidRDefault="003C590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3</w:t>
            </w:r>
            <w:r w:rsidR="006A386B" w:rsidRPr="00494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75B" w:rsidRPr="0049423E"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  <w:t xml:space="preserve">. </w:t>
            </w:r>
            <w:r w:rsidR="00792D93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С. Алексеев </w:t>
            </w:r>
            <w:r w:rsidR="00DF275B" w:rsidRPr="0049423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92D93" w:rsidRPr="0049423E">
              <w:rPr>
                <w:rFonts w:ascii="Times New Roman" w:hAnsi="Times New Roman" w:cs="Times New Roman"/>
                <w:sz w:val="28"/>
                <w:szCs w:val="28"/>
              </w:rPr>
              <w:t>Последний штурм</w:t>
            </w:r>
            <w:r w:rsidR="00DF275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86B" w:rsidRPr="0049423E" w:rsidTr="00223A74">
        <w:tc>
          <w:tcPr>
            <w:tcW w:w="8472" w:type="dxa"/>
          </w:tcPr>
          <w:p w:rsidR="006A386B" w:rsidRPr="0049423E" w:rsidRDefault="006A386B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32.</w:t>
            </w:r>
            <w:bookmarkStart w:id="0" w:name="_GoBack"/>
            <w:bookmarkEnd w:id="0"/>
            <w:r w:rsidR="0071147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="00711471" w:rsidRPr="0049423E">
              <w:rPr>
                <w:rFonts w:ascii="Times New Roman" w:hAnsi="Times New Roman" w:cs="Times New Roman"/>
                <w:sz w:val="28"/>
                <w:szCs w:val="28"/>
              </w:rPr>
              <w:t>Дажин</w:t>
            </w:r>
            <w:proofErr w:type="spellEnd"/>
            <w:r w:rsidR="0071147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"За освобождение Праги"</w:t>
            </w:r>
          </w:p>
        </w:tc>
        <w:tc>
          <w:tcPr>
            <w:tcW w:w="1134" w:type="dxa"/>
          </w:tcPr>
          <w:p w:rsidR="006A386B" w:rsidRPr="0049423E" w:rsidRDefault="006A386B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CB3" w:rsidRPr="0049423E" w:rsidTr="00223A74">
        <w:tc>
          <w:tcPr>
            <w:tcW w:w="8472" w:type="dxa"/>
          </w:tcPr>
          <w:p w:rsidR="009A3CB3" w:rsidRPr="0049423E" w:rsidRDefault="009A3CB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Занятие 33</w:t>
            </w:r>
            <w:r w:rsidR="006A386B" w:rsidRPr="004942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. </w:t>
            </w:r>
            <w:r w:rsidR="00711471" w:rsidRPr="0049423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Ю. Нагибин "Рассказы о Гагарине"</w:t>
            </w:r>
          </w:p>
        </w:tc>
        <w:tc>
          <w:tcPr>
            <w:tcW w:w="1134" w:type="dxa"/>
          </w:tcPr>
          <w:p w:rsidR="009A3CB3" w:rsidRPr="0049423E" w:rsidRDefault="009A3CB3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902" w:rsidRPr="0049423E" w:rsidTr="00223A74">
        <w:tc>
          <w:tcPr>
            <w:tcW w:w="8472" w:type="dxa"/>
          </w:tcPr>
          <w:p w:rsidR="007F3716" w:rsidRPr="0049423E" w:rsidRDefault="009A3CB3" w:rsidP="0049423E">
            <w:pPr>
              <w:pStyle w:val="a4"/>
              <w:spacing w:before="0" w:beforeAutospacing="0" w:after="0" w:afterAutospacing="0" w:line="360" w:lineRule="auto"/>
              <w:contextualSpacing/>
              <w:rPr>
                <w:bCs/>
                <w:sz w:val="28"/>
                <w:szCs w:val="28"/>
              </w:rPr>
            </w:pPr>
            <w:r w:rsidRPr="0049423E">
              <w:rPr>
                <w:bCs/>
                <w:sz w:val="28"/>
                <w:szCs w:val="28"/>
              </w:rPr>
              <w:t>Занятие 34</w:t>
            </w:r>
            <w:r w:rsidR="003C5902" w:rsidRPr="0049423E">
              <w:rPr>
                <w:bCs/>
                <w:sz w:val="28"/>
                <w:szCs w:val="28"/>
              </w:rPr>
              <w:t xml:space="preserve">. Итоговое занятие. </w:t>
            </w:r>
          </w:p>
        </w:tc>
        <w:tc>
          <w:tcPr>
            <w:tcW w:w="1134" w:type="dxa"/>
          </w:tcPr>
          <w:p w:rsidR="003C5902" w:rsidRPr="0049423E" w:rsidRDefault="003C590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5902" w:rsidRPr="0049423E" w:rsidRDefault="003C5902" w:rsidP="0049423E">
      <w:pPr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0942" w:rsidRPr="0049423E" w:rsidRDefault="00420942" w:rsidP="0049423E">
      <w:pPr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5C3F5A" w:rsidRPr="0049423E" w:rsidRDefault="005C3F5A" w:rsidP="0049423E">
      <w:pPr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D368E" w:rsidRPr="0049423E" w:rsidRDefault="00223A74" w:rsidP="0049423E">
      <w:pPr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</w:t>
      </w:r>
      <w:r w:rsidR="00AD368E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ведение</w:t>
      </w:r>
    </w:p>
    <w:p w:rsidR="00751FC8" w:rsidRPr="0049423E" w:rsidRDefault="00751FC8" w:rsidP="0049423E">
      <w:pPr>
        <w:spacing w:after="0" w:line="360" w:lineRule="auto"/>
        <w:ind w:left="360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i/>
          <w:sz w:val="28"/>
          <w:szCs w:val="28"/>
        </w:rPr>
        <w:t>Человек, который не любит, не знает</w:t>
      </w:r>
      <w:r w:rsidR="005E2E0F" w:rsidRPr="0049423E">
        <w:rPr>
          <w:rFonts w:ascii="Times New Roman" w:eastAsia="Times New Roman" w:hAnsi="Times New Roman" w:cs="Times New Roman"/>
          <w:i/>
          <w:sz w:val="28"/>
          <w:szCs w:val="28"/>
        </w:rPr>
        <w:t>,</w:t>
      </w:r>
    </w:p>
    <w:p w:rsidR="00751FC8" w:rsidRPr="0049423E" w:rsidRDefault="00751FC8" w:rsidP="0049423E">
      <w:pPr>
        <w:spacing w:after="0" w:line="360" w:lineRule="auto"/>
        <w:ind w:left="360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i/>
          <w:sz w:val="28"/>
          <w:szCs w:val="28"/>
        </w:rPr>
        <w:t>не помнит свою историю</w:t>
      </w:r>
      <w:r w:rsidR="005E2E0F" w:rsidRPr="0049423E">
        <w:rPr>
          <w:rFonts w:ascii="Times New Roman" w:eastAsia="Times New Roman" w:hAnsi="Times New Roman" w:cs="Times New Roman"/>
          <w:i/>
          <w:sz w:val="28"/>
          <w:szCs w:val="28"/>
        </w:rPr>
        <w:t>,</w:t>
      </w:r>
    </w:p>
    <w:p w:rsidR="00751FC8" w:rsidRPr="0049423E" w:rsidRDefault="00751FC8" w:rsidP="0049423E">
      <w:pPr>
        <w:spacing w:after="0" w:line="360" w:lineRule="auto"/>
        <w:ind w:left="360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i/>
          <w:sz w:val="28"/>
          <w:szCs w:val="28"/>
        </w:rPr>
        <w:t>не имеет будущего.</w:t>
      </w:r>
    </w:p>
    <w:p w:rsidR="000A5944" w:rsidRPr="0049423E" w:rsidRDefault="00751FC8" w:rsidP="0049423E">
      <w:pPr>
        <w:spacing w:after="0" w:line="360" w:lineRule="auto"/>
        <w:ind w:left="360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i/>
          <w:sz w:val="28"/>
          <w:szCs w:val="28"/>
        </w:rPr>
        <w:t>А.С. Пушкин</w:t>
      </w:r>
    </w:p>
    <w:p w:rsidR="0025116F" w:rsidRPr="0049423E" w:rsidRDefault="0025116F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 – одна из самых акт</w:t>
      </w:r>
      <w:r w:rsidRPr="0049423E">
        <w:rPr>
          <w:rFonts w:ascii="Times New Roman" w:hAnsi="Times New Roman" w:cs="Times New Roman"/>
          <w:sz w:val="28"/>
          <w:szCs w:val="28"/>
        </w:rPr>
        <w:t>у</w:t>
      </w:r>
      <w:r w:rsidRPr="0049423E">
        <w:rPr>
          <w:rFonts w:ascii="Times New Roman" w:hAnsi="Times New Roman" w:cs="Times New Roman"/>
          <w:sz w:val="28"/>
          <w:szCs w:val="28"/>
        </w:rPr>
        <w:t>альных задач нашего времени. Огромные изменения произошли в нашей стране за последние годы. Это касается нравственных ценностей, отношения к событиям нашей истории. У детей искажены представления о патриотизме, доброте, велик</w:t>
      </w:r>
      <w:r w:rsidRPr="0049423E">
        <w:rPr>
          <w:rFonts w:ascii="Times New Roman" w:hAnsi="Times New Roman" w:cs="Times New Roman"/>
          <w:sz w:val="28"/>
          <w:szCs w:val="28"/>
        </w:rPr>
        <w:t>о</w:t>
      </w:r>
      <w:r w:rsidRPr="0049423E">
        <w:rPr>
          <w:rFonts w:ascii="Times New Roman" w:hAnsi="Times New Roman" w:cs="Times New Roman"/>
          <w:sz w:val="28"/>
          <w:szCs w:val="28"/>
        </w:rPr>
        <w:t>душии.</w:t>
      </w:r>
    </w:p>
    <w:p w:rsidR="00370EC6" w:rsidRPr="0049423E" w:rsidRDefault="00B57E4E" w:rsidP="0049423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В курсе «</w:t>
      </w:r>
      <w:r w:rsidR="008D4D74" w:rsidRPr="0049423E">
        <w:rPr>
          <w:rFonts w:ascii="Times New Roman" w:hAnsi="Times New Roman" w:cs="Times New Roman"/>
          <w:sz w:val="28"/>
          <w:szCs w:val="28"/>
        </w:rPr>
        <w:t>Ожившие страницы прошлого</w:t>
      </w:r>
      <w:r w:rsidRPr="0049423E">
        <w:rPr>
          <w:rFonts w:ascii="Times New Roman" w:hAnsi="Times New Roman" w:cs="Times New Roman"/>
          <w:sz w:val="28"/>
          <w:szCs w:val="28"/>
        </w:rPr>
        <w:t>» представлены книги</w:t>
      </w:r>
      <w:r w:rsidR="008D4D74" w:rsidRPr="0049423E">
        <w:rPr>
          <w:rFonts w:ascii="Times New Roman" w:hAnsi="Times New Roman" w:cs="Times New Roman"/>
          <w:sz w:val="28"/>
          <w:szCs w:val="28"/>
        </w:rPr>
        <w:t xml:space="preserve"> об истории Отечества, прочитав к</w:t>
      </w:r>
      <w:r w:rsidR="008D4D74" w:rsidRPr="0049423E">
        <w:rPr>
          <w:rFonts w:ascii="Times New Roman" w:hAnsi="Times New Roman" w:cs="Times New Roman"/>
          <w:sz w:val="28"/>
          <w:szCs w:val="28"/>
        </w:rPr>
        <w:t>о</w:t>
      </w:r>
      <w:r w:rsidR="008D4D74" w:rsidRPr="0049423E">
        <w:rPr>
          <w:rFonts w:ascii="Times New Roman" w:hAnsi="Times New Roman" w:cs="Times New Roman"/>
          <w:sz w:val="28"/>
          <w:szCs w:val="28"/>
        </w:rPr>
        <w:t>торые ребёнок получит возможность формировать такие нравственно – патриотические качества личности, как</w:t>
      </w:r>
      <w:r w:rsidR="00370EC6" w:rsidRPr="0049423E">
        <w:rPr>
          <w:rFonts w:ascii="Times New Roman" w:hAnsi="Times New Roman" w:cs="Times New Roman"/>
          <w:sz w:val="28"/>
          <w:szCs w:val="28"/>
        </w:rPr>
        <w:t xml:space="preserve">  </w:t>
      </w:r>
      <w:r w:rsidR="008D4D74" w:rsidRPr="0049423E">
        <w:rPr>
          <w:rFonts w:ascii="Times New Roman" w:hAnsi="Times New Roman" w:cs="Times New Roman"/>
          <w:sz w:val="28"/>
          <w:szCs w:val="28"/>
        </w:rPr>
        <w:t>гордость за свой народ, уважение к истории свое</w:t>
      </w:r>
      <w:r w:rsidR="00023083" w:rsidRPr="0049423E">
        <w:rPr>
          <w:rFonts w:ascii="Times New Roman" w:hAnsi="Times New Roman" w:cs="Times New Roman"/>
          <w:sz w:val="28"/>
          <w:szCs w:val="28"/>
        </w:rPr>
        <w:t>г</w:t>
      </w:r>
      <w:r w:rsidR="00941A19" w:rsidRPr="0049423E">
        <w:rPr>
          <w:rFonts w:ascii="Times New Roman" w:hAnsi="Times New Roman" w:cs="Times New Roman"/>
          <w:sz w:val="28"/>
          <w:szCs w:val="28"/>
        </w:rPr>
        <w:t xml:space="preserve">о </w:t>
      </w:r>
      <w:r w:rsidR="00023083" w:rsidRPr="0049423E">
        <w:rPr>
          <w:rFonts w:ascii="Times New Roman" w:hAnsi="Times New Roman" w:cs="Times New Roman"/>
          <w:sz w:val="28"/>
          <w:szCs w:val="28"/>
        </w:rPr>
        <w:t>Отечества</w:t>
      </w:r>
      <w:r w:rsidR="008D4D74" w:rsidRPr="0049423E">
        <w:rPr>
          <w:rFonts w:ascii="Times New Roman" w:hAnsi="Times New Roman" w:cs="Times New Roman"/>
          <w:sz w:val="28"/>
          <w:szCs w:val="28"/>
        </w:rPr>
        <w:t>, ответственность за судьбу стр</w:t>
      </w:r>
      <w:r w:rsidR="008D4D74" w:rsidRPr="0049423E">
        <w:rPr>
          <w:rFonts w:ascii="Times New Roman" w:hAnsi="Times New Roman" w:cs="Times New Roman"/>
          <w:sz w:val="28"/>
          <w:szCs w:val="28"/>
        </w:rPr>
        <w:t>а</w:t>
      </w:r>
      <w:r w:rsidR="008D4D74" w:rsidRPr="0049423E">
        <w:rPr>
          <w:rFonts w:ascii="Times New Roman" w:hAnsi="Times New Roman" w:cs="Times New Roman"/>
          <w:sz w:val="28"/>
          <w:szCs w:val="28"/>
        </w:rPr>
        <w:t>ны</w:t>
      </w:r>
      <w:r w:rsidR="00607B92" w:rsidRPr="0049423E">
        <w:rPr>
          <w:rFonts w:ascii="Times New Roman" w:hAnsi="Times New Roman" w:cs="Times New Roman"/>
          <w:sz w:val="28"/>
          <w:szCs w:val="28"/>
        </w:rPr>
        <w:t xml:space="preserve">, верность Родине. </w:t>
      </w:r>
    </w:p>
    <w:p w:rsidR="00370EC6" w:rsidRPr="0049423E" w:rsidRDefault="001E65F4" w:rsidP="0049423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sz w:val="28"/>
          <w:szCs w:val="28"/>
        </w:rPr>
        <w:t xml:space="preserve">Данный курс </w:t>
      </w:r>
      <w:r w:rsidRPr="0049423E">
        <w:rPr>
          <w:rFonts w:ascii="Times New Roman" w:hAnsi="Times New Roman" w:cs="Times New Roman"/>
          <w:sz w:val="28"/>
          <w:szCs w:val="28"/>
        </w:rPr>
        <w:t xml:space="preserve">«Чтение с увлечением. </w:t>
      </w:r>
      <w:r w:rsidR="009854E8" w:rsidRPr="0049423E">
        <w:rPr>
          <w:rFonts w:ascii="Times New Roman" w:hAnsi="Times New Roman" w:cs="Times New Roman"/>
          <w:sz w:val="28"/>
          <w:szCs w:val="28"/>
        </w:rPr>
        <w:t>Ожившие страницы прошлого</w:t>
      </w:r>
      <w:r w:rsidRPr="0049423E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49423E">
        <w:rPr>
          <w:rFonts w:ascii="Times New Roman" w:eastAsia="Times New Roman" w:hAnsi="Times New Roman" w:cs="Times New Roman"/>
          <w:sz w:val="28"/>
          <w:szCs w:val="28"/>
        </w:rPr>
        <w:t>предн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зна</w:t>
      </w:r>
      <w:r w:rsidR="008F5079" w:rsidRPr="0049423E">
        <w:rPr>
          <w:rFonts w:ascii="Times New Roman" w:eastAsia="Times New Roman" w:hAnsi="Times New Roman" w:cs="Times New Roman"/>
          <w:sz w:val="28"/>
          <w:szCs w:val="28"/>
        </w:rPr>
        <w:t>чен</w:t>
      </w:r>
      <w:proofErr w:type="gramEnd"/>
      <w:r w:rsidR="008F5079" w:rsidRPr="0049423E">
        <w:rPr>
          <w:rFonts w:ascii="Times New Roman" w:eastAsia="Times New Roman" w:hAnsi="Times New Roman" w:cs="Times New Roman"/>
          <w:sz w:val="28"/>
          <w:szCs w:val="28"/>
        </w:rPr>
        <w:t xml:space="preserve"> для обучающихся </w:t>
      </w:r>
      <w:r w:rsidR="009854E8" w:rsidRPr="0049423E">
        <w:rPr>
          <w:rFonts w:ascii="Times New Roman" w:eastAsia="Times New Roman" w:hAnsi="Times New Roman" w:cs="Times New Roman"/>
          <w:sz w:val="28"/>
          <w:szCs w:val="28"/>
        </w:rPr>
        <w:t>четвёртого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 xml:space="preserve"> класса и представляет собой интеграцию л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 xml:space="preserve">тературного чтения и </w:t>
      </w:r>
      <w:r w:rsidR="009854E8" w:rsidRPr="0049423E">
        <w:rPr>
          <w:rFonts w:ascii="Times New Roman" w:eastAsia="Times New Roman" w:hAnsi="Times New Roman" w:cs="Times New Roman"/>
          <w:sz w:val="28"/>
          <w:szCs w:val="28"/>
        </w:rPr>
        <w:t xml:space="preserve">окружающего мира 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(</w:t>
      </w:r>
      <w:r w:rsidR="009854E8" w:rsidRPr="0049423E">
        <w:rPr>
          <w:rFonts w:ascii="Times New Roman" w:eastAsia="Times New Roman" w:hAnsi="Times New Roman" w:cs="Times New Roman"/>
          <w:sz w:val="28"/>
          <w:szCs w:val="28"/>
        </w:rPr>
        <w:t>история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1E65F4" w:rsidRPr="0049423E" w:rsidRDefault="00261259" w:rsidP="0049423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sz w:val="28"/>
          <w:szCs w:val="28"/>
        </w:rPr>
        <w:t>Именно нравственно-патриотическое воспитание является одним из важне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ших элементов общ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ственного сознания, именно в этом основа жизнеспособности любого общества и государства, преемственности поколений. Понимая актуал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ность данной проблемы на современном этапе, авторами был создан курс "Ожи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шие страницы прошлого"</w:t>
      </w:r>
      <w:r w:rsidR="00085717" w:rsidRPr="0049423E">
        <w:rPr>
          <w:rFonts w:ascii="Times New Roman" w:eastAsia="Times New Roman" w:hAnsi="Times New Roman" w:cs="Times New Roman"/>
          <w:sz w:val="28"/>
          <w:szCs w:val="28"/>
        </w:rPr>
        <w:t>, который базируется на книгах об историческом пр</w:t>
      </w:r>
      <w:r w:rsidR="00085717" w:rsidRPr="0049423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85717" w:rsidRPr="0049423E">
        <w:rPr>
          <w:rFonts w:ascii="Times New Roman" w:eastAsia="Times New Roman" w:hAnsi="Times New Roman" w:cs="Times New Roman"/>
          <w:sz w:val="28"/>
          <w:szCs w:val="28"/>
        </w:rPr>
        <w:t xml:space="preserve">шлом нашей Родины. Это является </w:t>
      </w:r>
      <w:r w:rsidR="001E65F4" w:rsidRPr="0049423E">
        <w:rPr>
          <w:rFonts w:ascii="Times New Roman" w:eastAsia="Times New Roman" w:hAnsi="Times New Roman" w:cs="Times New Roman"/>
          <w:iCs/>
          <w:sz w:val="28"/>
          <w:szCs w:val="28"/>
        </w:rPr>
        <w:t>целесообразн</w:t>
      </w:r>
      <w:r w:rsidR="00085717" w:rsidRPr="0049423E">
        <w:rPr>
          <w:rFonts w:ascii="Times New Roman" w:eastAsia="Times New Roman" w:hAnsi="Times New Roman" w:cs="Times New Roman"/>
          <w:iCs/>
          <w:sz w:val="28"/>
          <w:szCs w:val="28"/>
        </w:rPr>
        <w:t>ым</w:t>
      </w:r>
      <w:r w:rsidR="001E65F4" w:rsidRPr="0049423E">
        <w:rPr>
          <w:rFonts w:ascii="Times New Roman" w:eastAsia="Times New Roman" w:hAnsi="Times New Roman" w:cs="Times New Roman"/>
          <w:iCs/>
          <w:sz w:val="28"/>
          <w:szCs w:val="28"/>
        </w:rPr>
        <w:t xml:space="preserve"> средство</w:t>
      </w:r>
      <w:r w:rsidR="00085717" w:rsidRPr="0049423E">
        <w:rPr>
          <w:rFonts w:ascii="Times New Roman" w:eastAsia="Times New Roman" w:hAnsi="Times New Roman" w:cs="Times New Roman"/>
          <w:iCs/>
          <w:sz w:val="28"/>
          <w:szCs w:val="28"/>
        </w:rPr>
        <w:t>м</w:t>
      </w:r>
      <w:r w:rsidR="001E65F4" w:rsidRPr="0049423E">
        <w:rPr>
          <w:rFonts w:ascii="Times New Roman" w:eastAsia="Times New Roman" w:hAnsi="Times New Roman" w:cs="Times New Roman"/>
          <w:iCs/>
          <w:sz w:val="28"/>
          <w:szCs w:val="28"/>
        </w:rPr>
        <w:t>, способствующ</w:t>
      </w:r>
      <w:r w:rsidR="00085717" w:rsidRPr="0049423E">
        <w:rPr>
          <w:rFonts w:ascii="Times New Roman" w:eastAsia="Times New Roman" w:hAnsi="Times New Roman" w:cs="Times New Roman"/>
          <w:iCs/>
          <w:sz w:val="28"/>
          <w:szCs w:val="28"/>
        </w:rPr>
        <w:t>им</w:t>
      </w:r>
      <w:r w:rsidR="001E65F4" w:rsidRPr="0049423E">
        <w:rPr>
          <w:rFonts w:ascii="Times New Roman" w:eastAsia="Times New Roman" w:hAnsi="Times New Roman" w:cs="Times New Roman"/>
          <w:iCs/>
          <w:sz w:val="28"/>
          <w:szCs w:val="28"/>
        </w:rPr>
        <w:t xml:space="preserve"> формированию читательской компетентности, расширению читательского круг</w:t>
      </w:r>
      <w:r w:rsidR="001E65F4" w:rsidRPr="0049423E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 w:rsidR="001E65F4" w:rsidRPr="0049423E">
        <w:rPr>
          <w:rFonts w:ascii="Times New Roman" w:eastAsia="Times New Roman" w:hAnsi="Times New Roman" w:cs="Times New Roman"/>
          <w:iCs/>
          <w:sz w:val="28"/>
          <w:szCs w:val="28"/>
        </w:rPr>
        <w:t>зора.</w:t>
      </w:r>
    </w:p>
    <w:p w:rsidR="001E65F4" w:rsidRPr="0049423E" w:rsidRDefault="001E65F4" w:rsidP="0049423E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sz w:val="28"/>
          <w:szCs w:val="28"/>
        </w:rPr>
        <w:t>Надеемся, что данная программа поможет учителям начальных классов сд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лать занятия по внеурочной деятельности интересными, занимательными, об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9423E">
        <w:rPr>
          <w:rFonts w:ascii="Times New Roman" w:eastAsia="Times New Roman" w:hAnsi="Times New Roman" w:cs="Times New Roman"/>
          <w:sz w:val="28"/>
          <w:szCs w:val="28"/>
        </w:rPr>
        <w:t>чающими.</w:t>
      </w:r>
    </w:p>
    <w:p w:rsidR="009368E9" w:rsidRPr="0049423E" w:rsidRDefault="009368E9" w:rsidP="0049423E">
      <w:pPr>
        <w:spacing w:after="0" w:line="360" w:lineRule="auto"/>
        <w:ind w:firstLine="567"/>
        <w:contextualSpacing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Авторская программа курса «</w:t>
      </w:r>
      <w:r w:rsidR="00570A32" w:rsidRPr="0049423E">
        <w:rPr>
          <w:rFonts w:ascii="Times New Roman" w:hAnsi="Times New Roman" w:cs="Times New Roman"/>
          <w:sz w:val="28"/>
          <w:szCs w:val="28"/>
        </w:rPr>
        <w:t>Чтение с увлечением</w:t>
      </w:r>
      <w:r w:rsidR="00513331" w:rsidRPr="0049423E">
        <w:rPr>
          <w:rFonts w:ascii="Times New Roman" w:hAnsi="Times New Roman" w:cs="Times New Roman"/>
          <w:sz w:val="28"/>
          <w:szCs w:val="28"/>
        </w:rPr>
        <w:t xml:space="preserve">. </w:t>
      </w:r>
      <w:r w:rsidR="00624C3D" w:rsidRPr="0049423E">
        <w:rPr>
          <w:rFonts w:ascii="Times New Roman" w:hAnsi="Times New Roman" w:cs="Times New Roman"/>
          <w:sz w:val="28"/>
          <w:szCs w:val="28"/>
        </w:rPr>
        <w:t>Живые страницы ист</w:t>
      </w:r>
      <w:r w:rsidR="00624C3D" w:rsidRPr="0049423E">
        <w:rPr>
          <w:rFonts w:ascii="Times New Roman" w:hAnsi="Times New Roman" w:cs="Times New Roman"/>
          <w:sz w:val="28"/>
          <w:szCs w:val="28"/>
        </w:rPr>
        <w:t>о</w:t>
      </w:r>
      <w:r w:rsidR="00624C3D" w:rsidRPr="0049423E">
        <w:rPr>
          <w:rFonts w:ascii="Times New Roman" w:hAnsi="Times New Roman" w:cs="Times New Roman"/>
          <w:sz w:val="28"/>
          <w:szCs w:val="28"/>
        </w:rPr>
        <w:t>рии</w:t>
      </w:r>
      <w:r w:rsidRPr="0049423E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49423E">
        <w:rPr>
          <w:rFonts w:ascii="Times New Roman" w:hAnsi="Times New Roman" w:cs="Times New Roman"/>
          <w:sz w:val="28"/>
          <w:szCs w:val="28"/>
        </w:rPr>
        <w:t>составлена</w:t>
      </w:r>
      <w:proofErr w:type="gramEnd"/>
      <w:r w:rsidRPr="0049423E">
        <w:rPr>
          <w:rFonts w:ascii="Times New Roman" w:hAnsi="Times New Roman" w:cs="Times New Roman"/>
          <w:sz w:val="28"/>
          <w:szCs w:val="28"/>
        </w:rPr>
        <w:t xml:space="preserve"> на осн</w:t>
      </w:r>
      <w:r w:rsidRPr="0049423E">
        <w:rPr>
          <w:rFonts w:ascii="Times New Roman" w:hAnsi="Times New Roman" w:cs="Times New Roman"/>
          <w:sz w:val="28"/>
          <w:szCs w:val="28"/>
        </w:rPr>
        <w:t>о</w:t>
      </w:r>
      <w:r w:rsidRPr="0049423E">
        <w:rPr>
          <w:rFonts w:ascii="Times New Roman" w:hAnsi="Times New Roman" w:cs="Times New Roman"/>
          <w:sz w:val="28"/>
          <w:szCs w:val="28"/>
        </w:rPr>
        <w:t>ве Федерального государственного стандарта начального общего образования (2010 года).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Одной из главных задач реформы общеобразовательной и профессиональной школы является п</w:t>
      </w:r>
      <w:r w:rsidRPr="0049423E">
        <w:rPr>
          <w:rFonts w:ascii="Times New Roman" w:hAnsi="Times New Roman" w:cs="Times New Roman"/>
          <w:sz w:val="28"/>
          <w:szCs w:val="28"/>
        </w:rPr>
        <w:t>о</w:t>
      </w:r>
      <w:r w:rsidRPr="0049423E">
        <w:rPr>
          <w:rFonts w:ascii="Times New Roman" w:hAnsi="Times New Roman" w:cs="Times New Roman"/>
          <w:sz w:val="28"/>
          <w:szCs w:val="28"/>
        </w:rPr>
        <w:t>вышение качества образования и воспитания учащихся. Наряду с уроком – основной формой учебного процесса</w:t>
      </w:r>
      <w:r w:rsidR="00CA093C" w:rsidRPr="0049423E">
        <w:rPr>
          <w:rFonts w:ascii="Times New Roman" w:hAnsi="Times New Roman" w:cs="Times New Roman"/>
          <w:sz w:val="28"/>
          <w:szCs w:val="28"/>
        </w:rPr>
        <w:t>,</w:t>
      </w:r>
      <w:r w:rsidRPr="0049423E">
        <w:rPr>
          <w:rFonts w:ascii="Times New Roman" w:hAnsi="Times New Roman" w:cs="Times New Roman"/>
          <w:sz w:val="28"/>
          <w:szCs w:val="28"/>
        </w:rPr>
        <w:t xml:space="preserve">  в начальных классах школ все большее значение приобретает внеурочная работа.</w:t>
      </w:r>
    </w:p>
    <w:p w:rsidR="00CA093C" w:rsidRPr="0049423E" w:rsidRDefault="00570A3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23E">
        <w:rPr>
          <w:rFonts w:ascii="Times New Roman" w:hAnsi="Times New Roman" w:cs="Times New Roman"/>
          <w:sz w:val="28"/>
          <w:szCs w:val="28"/>
        </w:rPr>
        <w:t xml:space="preserve">Программа реализуется во внеурочной деятельности обучающихся первой ступени обучения в рамках </w:t>
      </w:r>
      <w:proofErr w:type="spellStart"/>
      <w:r w:rsidRPr="0049423E">
        <w:rPr>
          <w:rFonts w:ascii="Times New Roman" w:hAnsi="Times New Roman" w:cs="Times New Roman"/>
          <w:sz w:val="28"/>
          <w:szCs w:val="28"/>
        </w:rPr>
        <w:t>общеинтеллектуального</w:t>
      </w:r>
      <w:proofErr w:type="spellEnd"/>
      <w:r w:rsidRPr="0049423E">
        <w:rPr>
          <w:rFonts w:ascii="Times New Roman" w:hAnsi="Times New Roman" w:cs="Times New Roman"/>
          <w:sz w:val="28"/>
          <w:szCs w:val="28"/>
        </w:rPr>
        <w:t xml:space="preserve"> направления и рассчитана на детей </w:t>
      </w:r>
      <w:r w:rsidR="002868C0" w:rsidRPr="0049423E">
        <w:rPr>
          <w:rFonts w:ascii="Times New Roman" w:hAnsi="Times New Roman" w:cs="Times New Roman"/>
          <w:sz w:val="28"/>
          <w:szCs w:val="28"/>
        </w:rPr>
        <w:t>9</w:t>
      </w:r>
      <w:r w:rsidR="005148F3" w:rsidRPr="0049423E">
        <w:rPr>
          <w:rFonts w:ascii="Times New Roman" w:hAnsi="Times New Roman" w:cs="Times New Roman"/>
          <w:sz w:val="28"/>
          <w:szCs w:val="28"/>
        </w:rPr>
        <w:t xml:space="preserve"> – </w:t>
      </w:r>
      <w:r w:rsidR="002868C0" w:rsidRPr="0049423E">
        <w:rPr>
          <w:rFonts w:ascii="Times New Roman" w:hAnsi="Times New Roman" w:cs="Times New Roman"/>
          <w:sz w:val="28"/>
          <w:szCs w:val="28"/>
        </w:rPr>
        <w:t>10</w:t>
      </w:r>
      <w:r w:rsidRPr="0049423E">
        <w:rPr>
          <w:rFonts w:ascii="Times New Roman" w:hAnsi="Times New Roman" w:cs="Times New Roman"/>
          <w:sz w:val="28"/>
          <w:szCs w:val="28"/>
        </w:rPr>
        <w:t xml:space="preserve"> лет.</w:t>
      </w:r>
      <w:proofErr w:type="gramEnd"/>
    </w:p>
    <w:p w:rsidR="005E78A2" w:rsidRPr="0049423E" w:rsidRDefault="005E023A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представляет собой интеграцию предметов литературное чтение и </w:t>
      </w:r>
      <w:r w:rsidR="00962EBD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окружающий мир</w:t>
      </w:r>
      <w:r w:rsidR="00774F2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962EBD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история</w:t>
      </w:r>
      <w:r w:rsidR="00774F2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CA093C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является одним из 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возможных вариантов нетрад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ционного решения остро возникшей в н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стоящее время проблемы качественного улучшения обучения, развития и воспитания учащихся уже в начальной школе, способствует глубокому и прочному овладению изучаемым материалом, повыш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нию </w:t>
      </w:r>
      <w:r w:rsidR="00570A3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читательской</w:t>
      </w:r>
      <w:r w:rsidR="005E78A2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культуры, привитию навыков самостоятельной работы. </w:t>
      </w:r>
    </w:p>
    <w:p w:rsidR="003724D9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49423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B7711" w:rsidRPr="0049423E">
        <w:rPr>
          <w:rFonts w:ascii="Times New Roman" w:hAnsi="Times New Roman" w:cs="Times New Roman"/>
          <w:sz w:val="28"/>
          <w:szCs w:val="28"/>
        </w:rPr>
        <w:t xml:space="preserve">обуславливается  </w:t>
      </w:r>
      <w:r w:rsidR="009D12AF" w:rsidRPr="0049423E">
        <w:rPr>
          <w:rFonts w:ascii="Times New Roman" w:hAnsi="Times New Roman" w:cs="Times New Roman"/>
          <w:sz w:val="28"/>
          <w:szCs w:val="28"/>
        </w:rPr>
        <w:t xml:space="preserve">  потребностью общества в ра</w:t>
      </w:r>
      <w:r w:rsidR="009D12AF" w:rsidRPr="0049423E">
        <w:rPr>
          <w:rFonts w:ascii="Times New Roman" w:hAnsi="Times New Roman" w:cs="Times New Roman"/>
          <w:sz w:val="28"/>
          <w:szCs w:val="28"/>
        </w:rPr>
        <w:t>з</w:t>
      </w:r>
      <w:r w:rsidR="009D12AF" w:rsidRPr="0049423E">
        <w:rPr>
          <w:rFonts w:ascii="Times New Roman" w:hAnsi="Times New Roman" w:cs="Times New Roman"/>
          <w:sz w:val="28"/>
          <w:szCs w:val="28"/>
        </w:rPr>
        <w:t>витии нравственн</w:t>
      </w:r>
      <w:r w:rsidR="00962EBD" w:rsidRPr="0049423E">
        <w:rPr>
          <w:rFonts w:ascii="Times New Roman" w:hAnsi="Times New Roman" w:cs="Times New Roman"/>
          <w:sz w:val="28"/>
          <w:szCs w:val="28"/>
        </w:rPr>
        <w:t>о – патриотических</w:t>
      </w:r>
      <w:r w:rsidR="00941A19" w:rsidRPr="0049423E">
        <w:rPr>
          <w:rFonts w:ascii="Times New Roman" w:hAnsi="Times New Roman" w:cs="Times New Roman"/>
          <w:sz w:val="28"/>
          <w:szCs w:val="28"/>
        </w:rPr>
        <w:t xml:space="preserve"> качеств </w:t>
      </w:r>
      <w:r w:rsidR="009D12AF" w:rsidRPr="0049423E">
        <w:rPr>
          <w:rFonts w:ascii="Times New Roman" w:hAnsi="Times New Roman" w:cs="Times New Roman"/>
          <w:sz w:val="28"/>
          <w:szCs w:val="28"/>
        </w:rPr>
        <w:t xml:space="preserve">человека;  формирование социально активной личности, способной понимать общечеловеческие ценности с помощью </w:t>
      </w:r>
      <w:r w:rsidR="00776C64" w:rsidRPr="0049423E">
        <w:rPr>
          <w:rFonts w:ascii="Times New Roman" w:hAnsi="Times New Roman" w:cs="Times New Roman"/>
          <w:sz w:val="28"/>
          <w:szCs w:val="28"/>
        </w:rPr>
        <w:t xml:space="preserve">произведений </w:t>
      </w:r>
      <w:r w:rsidR="009C14F2" w:rsidRPr="0049423E">
        <w:rPr>
          <w:rFonts w:ascii="Times New Roman" w:hAnsi="Times New Roman" w:cs="Times New Roman"/>
          <w:sz w:val="28"/>
          <w:szCs w:val="28"/>
        </w:rPr>
        <w:t>о</w:t>
      </w:r>
      <w:r w:rsidR="00941A19" w:rsidRPr="0049423E">
        <w:rPr>
          <w:rFonts w:ascii="Times New Roman" w:hAnsi="Times New Roman" w:cs="Times New Roman"/>
          <w:sz w:val="28"/>
          <w:szCs w:val="28"/>
        </w:rPr>
        <w:t xml:space="preserve">б историческом прошлом нашей Родины. </w:t>
      </w:r>
      <w:r w:rsidR="003724D9" w:rsidRPr="0049423E">
        <w:rPr>
          <w:rFonts w:ascii="Times New Roman" w:hAnsi="Times New Roman" w:cs="Times New Roman"/>
          <w:sz w:val="28"/>
          <w:szCs w:val="28"/>
        </w:rPr>
        <w:t>Произведения имеют о</w:t>
      </w:r>
      <w:r w:rsidR="003724D9" w:rsidRPr="0049423E">
        <w:rPr>
          <w:rFonts w:ascii="Times New Roman" w:hAnsi="Times New Roman" w:cs="Times New Roman"/>
          <w:sz w:val="28"/>
          <w:szCs w:val="28"/>
        </w:rPr>
        <w:t>г</w:t>
      </w:r>
      <w:r w:rsidR="003724D9" w:rsidRPr="0049423E">
        <w:rPr>
          <w:rFonts w:ascii="Times New Roman" w:hAnsi="Times New Roman" w:cs="Times New Roman"/>
          <w:sz w:val="28"/>
          <w:szCs w:val="28"/>
        </w:rPr>
        <w:t>ромное познавательное и воспитательное значение. Они помогают усвоить выс</w:t>
      </w:r>
      <w:r w:rsidR="003724D9" w:rsidRPr="0049423E">
        <w:rPr>
          <w:rFonts w:ascii="Times New Roman" w:hAnsi="Times New Roman" w:cs="Times New Roman"/>
          <w:sz w:val="28"/>
          <w:szCs w:val="28"/>
        </w:rPr>
        <w:t>о</w:t>
      </w:r>
      <w:r w:rsidR="003724D9" w:rsidRPr="0049423E">
        <w:rPr>
          <w:rFonts w:ascii="Times New Roman" w:hAnsi="Times New Roman" w:cs="Times New Roman"/>
          <w:sz w:val="28"/>
          <w:szCs w:val="28"/>
        </w:rPr>
        <w:t xml:space="preserve">кие нравственные принципы </w:t>
      </w:r>
      <w:r w:rsidR="00AB1A4E" w:rsidRPr="0049423E">
        <w:rPr>
          <w:rFonts w:ascii="Times New Roman" w:hAnsi="Times New Roman" w:cs="Times New Roman"/>
          <w:sz w:val="28"/>
          <w:szCs w:val="28"/>
        </w:rPr>
        <w:t>людей</w:t>
      </w:r>
      <w:r w:rsidR="001F0C5F" w:rsidRPr="0049423E">
        <w:rPr>
          <w:rFonts w:ascii="Times New Roman" w:hAnsi="Times New Roman" w:cs="Times New Roman"/>
          <w:sz w:val="28"/>
          <w:szCs w:val="28"/>
        </w:rPr>
        <w:t>.</w:t>
      </w:r>
    </w:p>
    <w:p w:rsidR="00B325AF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Одним из главных лозунгов новых стандартов второго поколения является формирование компетентностей ребёнка по освоению новых знаний, умений, н</w:t>
      </w:r>
      <w:r w:rsidRPr="0049423E">
        <w:rPr>
          <w:rFonts w:ascii="Times New Roman" w:hAnsi="Times New Roman" w:cs="Times New Roman"/>
          <w:sz w:val="28"/>
          <w:szCs w:val="28"/>
        </w:rPr>
        <w:t>а</w:t>
      </w:r>
      <w:r w:rsidRPr="0049423E">
        <w:rPr>
          <w:rFonts w:ascii="Times New Roman" w:hAnsi="Times New Roman" w:cs="Times New Roman"/>
          <w:sz w:val="28"/>
          <w:szCs w:val="28"/>
        </w:rPr>
        <w:t xml:space="preserve">выков, способностей, поэтому </w:t>
      </w:r>
      <w:r w:rsidRPr="0049423E">
        <w:rPr>
          <w:rFonts w:ascii="Times New Roman" w:hAnsi="Times New Roman" w:cs="Times New Roman"/>
          <w:b/>
          <w:sz w:val="28"/>
          <w:szCs w:val="28"/>
        </w:rPr>
        <w:t>новизна программы</w:t>
      </w:r>
      <w:r w:rsidRPr="0049423E">
        <w:rPr>
          <w:rFonts w:ascii="Times New Roman" w:hAnsi="Times New Roman" w:cs="Times New Roman"/>
          <w:sz w:val="28"/>
          <w:szCs w:val="28"/>
        </w:rPr>
        <w:t xml:space="preserve"> состоит в том, что данный курс «</w:t>
      </w:r>
      <w:r w:rsidR="00025112" w:rsidRPr="0049423E">
        <w:rPr>
          <w:rFonts w:ascii="Times New Roman" w:hAnsi="Times New Roman" w:cs="Times New Roman"/>
          <w:sz w:val="28"/>
          <w:szCs w:val="28"/>
        </w:rPr>
        <w:t>Чтение с увлечением</w:t>
      </w:r>
      <w:r w:rsidR="00B266A2" w:rsidRPr="0049423E">
        <w:rPr>
          <w:rFonts w:ascii="Times New Roman" w:hAnsi="Times New Roman" w:cs="Times New Roman"/>
          <w:sz w:val="28"/>
          <w:szCs w:val="28"/>
        </w:rPr>
        <w:t xml:space="preserve">. </w:t>
      </w:r>
      <w:r w:rsidR="00223A74" w:rsidRPr="0049423E">
        <w:rPr>
          <w:rFonts w:ascii="Times New Roman" w:hAnsi="Times New Roman" w:cs="Times New Roman"/>
          <w:sz w:val="28"/>
          <w:szCs w:val="28"/>
        </w:rPr>
        <w:t>Живые страницы истории</w:t>
      </w:r>
      <w:r w:rsidRPr="0049423E">
        <w:rPr>
          <w:rFonts w:ascii="Times New Roman" w:hAnsi="Times New Roman" w:cs="Times New Roman"/>
          <w:sz w:val="28"/>
          <w:szCs w:val="28"/>
        </w:rPr>
        <w:t xml:space="preserve">» </w:t>
      </w:r>
      <w:r w:rsidR="00025112" w:rsidRPr="0049423E">
        <w:rPr>
          <w:rFonts w:ascii="Times New Roman" w:hAnsi="Times New Roman" w:cs="Times New Roman"/>
          <w:sz w:val="28"/>
          <w:szCs w:val="28"/>
        </w:rPr>
        <w:t>способствует формиров</w:t>
      </w:r>
      <w:r w:rsidR="00025112" w:rsidRPr="0049423E">
        <w:rPr>
          <w:rFonts w:ascii="Times New Roman" w:hAnsi="Times New Roman" w:cs="Times New Roman"/>
          <w:sz w:val="28"/>
          <w:szCs w:val="28"/>
        </w:rPr>
        <w:t>а</w:t>
      </w:r>
      <w:r w:rsidR="00ED3E89" w:rsidRPr="0049423E">
        <w:rPr>
          <w:rFonts w:ascii="Times New Roman" w:hAnsi="Times New Roman" w:cs="Times New Roman"/>
          <w:sz w:val="28"/>
          <w:szCs w:val="28"/>
        </w:rPr>
        <w:t xml:space="preserve">нию читательской компетентности </w:t>
      </w:r>
      <w:r w:rsidR="001D0A99" w:rsidRPr="0049423E">
        <w:rPr>
          <w:rFonts w:ascii="Times New Roman" w:hAnsi="Times New Roman" w:cs="Times New Roman"/>
          <w:sz w:val="28"/>
          <w:szCs w:val="28"/>
        </w:rPr>
        <w:t>четверо</w:t>
      </w:r>
      <w:r w:rsidR="00025112" w:rsidRPr="0049423E">
        <w:rPr>
          <w:rFonts w:ascii="Times New Roman" w:hAnsi="Times New Roman" w:cs="Times New Roman"/>
          <w:sz w:val="28"/>
          <w:szCs w:val="28"/>
        </w:rPr>
        <w:t>классников</w:t>
      </w:r>
      <w:r w:rsidR="001F0C5F" w:rsidRPr="0049423E">
        <w:rPr>
          <w:rFonts w:ascii="Times New Roman" w:hAnsi="Times New Roman" w:cs="Times New Roman"/>
          <w:sz w:val="28"/>
          <w:szCs w:val="28"/>
        </w:rPr>
        <w:t>, развивает их образное мышление, об</w:t>
      </w:r>
      <w:r w:rsidR="001F0C5F" w:rsidRPr="0049423E">
        <w:rPr>
          <w:rFonts w:ascii="Times New Roman" w:hAnsi="Times New Roman" w:cs="Times New Roman"/>
          <w:sz w:val="28"/>
          <w:szCs w:val="28"/>
        </w:rPr>
        <w:t>о</w:t>
      </w:r>
      <w:r w:rsidR="001F0C5F" w:rsidRPr="0049423E">
        <w:rPr>
          <w:rFonts w:ascii="Times New Roman" w:hAnsi="Times New Roman" w:cs="Times New Roman"/>
          <w:sz w:val="28"/>
          <w:szCs w:val="28"/>
        </w:rPr>
        <w:t>гащает речь.</w:t>
      </w:r>
      <w:r w:rsidR="00223A74" w:rsidRPr="0049423E">
        <w:rPr>
          <w:rFonts w:ascii="Times New Roman" w:hAnsi="Times New Roman" w:cs="Times New Roman"/>
          <w:sz w:val="28"/>
          <w:szCs w:val="28"/>
        </w:rPr>
        <w:t xml:space="preserve"> </w:t>
      </w:r>
      <w:r w:rsidR="001F0C5F" w:rsidRPr="0049423E">
        <w:rPr>
          <w:rFonts w:ascii="Times New Roman" w:hAnsi="Times New Roman" w:cs="Times New Roman"/>
          <w:sz w:val="28"/>
          <w:szCs w:val="28"/>
        </w:rPr>
        <w:t xml:space="preserve">Содержание занятий </w:t>
      </w:r>
      <w:r w:rsidR="00ED3E89" w:rsidRPr="0049423E">
        <w:rPr>
          <w:rFonts w:ascii="Times New Roman" w:hAnsi="Times New Roman" w:cs="Times New Roman"/>
          <w:sz w:val="28"/>
          <w:szCs w:val="28"/>
        </w:rPr>
        <w:t>призван</w:t>
      </w:r>
      <w:r w:rsidR="001F0C5F" w:rsidRPr="0049423E">
        <w:rPr>
          <w:rFonts w:ascii="Times New Roman" w:hAnsi="Times New Roman" w:cs="Times New Roman"/>
          <w:sz w:val="28"/>
          <w:szCs w:val="28"/>
        </w:rPr>
        <w:t>о</w:t>
      </w:r>
      <w:r w:rsidR="00ED3E89" w:rsidRPr="0049423E">
        <w:rPr>
          <w:rFonts w:ascii="Times New Roman" w:hAnsi="Times New Roman" w:cs="Times New Roman"/>
          <w:sz w:val="28"/>
          <w:szCs w:val="28"/>
        </w:rPr>
        <w:t xml:space="preserve"> расширить </w:t>
      </w:r>
      <w:r w:rsidR="003442CE" w:rsidRPr="0049423E">
        <w:rPr>
          <w:rFonts w:ascii="Times New Roman" w:hAnsi="Times New Roman" w:cs="Times New Roman"/>
          <w:sz w:val="28"/>
          <w:szCs w:val="28"/>
        </w:rPr>
        <w:t xml:space="preserve">знания об </w:t>
      </w:r>
      <w:r w:rsidR="003442CE" w:rsidRPr="0049423E">
        <w:rPr>
          <w:rFonts w:ascii="Times New Roman" w:hAnsi="Times New Roman" w:cs="Times New Roman"/>
          <w:sz w:val="28"/>
          <w:szCs w:val="28"/>
        </w:rPr>
        <w:lastRenderedPageBreak/>
        <w:t xml:space="preserve">истории нашего Отечества, </w:t>
      </w:r>
      <w:r w:rsidR="00ED3E89" w:rsidRPr="0049423E">
        <w:rPr>
          <w:rFonts w:ascii="Times New Roman" w:hAnsi="Times New Roman" w:cs="Times New Roman"/>
          <w:sz w:val="28"/>
          <w:szCs w:val="28"/>
        </w:rPr>
        <w:t xml:space="preserve">обогатить словарный запас, сформировать </w:t>
      </w:r>
      <w:r w:rsidR="00D138C9" w:rsidRPr="0049423E">
        <w:rPr>
          <w:rFonts w:ascii="Times New Roman" w:hAnsi="Times New Roman" w:cs="Times New Roman"/>
          <w:sz w:val="28"/>
          <w:szCs w:val="28"/>
        </w:rPr>
        <w:t xml:space="preserve">духовно – </w:t>
      </w:r>
      <w:r w:rsidR="00ED3E89" w:rsidRPr="0049423E">
        <w:rPr>
          <w:rFonts w:ascii="Times New Roman" w:hAnsi="Times New Roman" w:cs="Times New Roman"/>
          <w:sz w:val="28"/>
          <w:szCs w:val="28"/>
        </w:rPr>
        <w:t>нравственн</w:t>
      </w:r>
      <w:r w:rsidR="00D138C9" w:rsidRPr="0049423E">
        <w:rPr>
          <w:rFonts w:ascii="Times New Roman" w:hAnsi="Times New Roman" w:cs="Times New Roman"/>
          <w:sz w:val="28"/>
          <w:szCs w:val="28"/>
        </w:rPr>
        <w:t>ые</w:t>
      </w:r>
      <w:r w:rsidR="00ED3E89" w:rsidRPr="0049423E">
        <w:rPr>
          <w:rFonts w:ascii="Times New Roman" w:hAnsi="Times New Roman" w:cs="Times New Roman"/>
          <w:sz w:val="28"/>
          <w:szCs w:val="28"/>
        </w:rPr>
        <w:t xml:space="preserve"> чув</w:t>
      </w:r>
      <w:r w:rsidR="00D71640" w:rsidRPr="0049423E">
        <w:rPr>
          <w:rFonts w:ascii="Times New Roman" w:hAnsi="Times New Roman" w:cs="Times New Roman"/>
          <w:sz w:val="28"/>
          <w:szCs w:val="28"/>
        </w:rPr>
        <w:t>ства.</w:t>
      </w:r>
    </w:p>
    <w:p w:rsidR="00ED3E89" w:rsidRPr="0049423E" w:rsidRDefault="00ED3E8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 w:rsidRPr="0049423E">
        <w:rPr>
          <w:rFonts w:ascii="Times New Roman" w:hAnsi="Times New Roman" w:cs="Times New Roman"/>
          <w:sz w:val="28"/>
          <w:szCs w:val="28"/>
        </w:rPr>
        <w:t> данного курса обусловлена возрастными особенностями</w:t>
      </w:r>
      <w:r w:rsidR="000823DD" w:rsidRPr="0049423E">
        <w:rPr>
          <w:rFonts w:ascii="Times New Roman" w:hAnsi="Times New Roman" w:cs="Times New Roman"/>
          <w:sz w:val="28"/>
          <w:szCs w:val="28"/>
        </w:rPr>
        <w:t xml:space="preserve"> четверо</w:t>
      </w:r>
      <w:r w:rsidR="008000C8" w:rsidRPr="0049423E">
        <w:rPr>
          <w:rFonts w:ascii="Times New Roman" w:hAnsi="Times New Roman" w:cs="Times New Roman"/>
          <w:sz w:val="28"/>
          <w:szCs w:val="28"/>
        </w:rPr>
        <w:t>классников, их</w:t>
      </w:r>
      <w:r w:rsidRPr="0049423E">
        <w:rPr>
          <w:rFonts w:ascii="Times New Roman" w:hAnsi="Times New Roman" w:cs="Times New Roman"/>
          <w:sz w:val="28"/>
          <w:szCs w:val="28"/>
        </w:rPr>
        <w:t xml:space="preserve"> разносторонними</w:t>
      </w:r>
      <w:r w:rsidR="00B325AF" w:rsidRPr="0049423E">
        <w:rPr>
          <w:rFonts w:ascii="Times New Roman" w:hAnsi="Times New Roman" w:cs="Times New Roman"/>
          <w:sz w:val="28"/>
          <w:szCs w:val="28"/>
        </w:rPr>
        <w:t xml:space="preserve"> интересами, любозн</w:t>
      </w:r>
      <w:r w:rsidR="00B325AF" w:rsidRPr="0049423E">
        <w:rPr>
          <w:rFonts w:ascii="Times New Roman" w:hAnsi="Times New Roman" w:cs="Times New Roman"/>
          <w:sz w:val="28"/>
          <w:szCs w:val="28"/>
        </w:rPr>
        <w:t>а</w:t>
      </w:r>
      <w:r w:rsidR="00B325AF" w:rsidRPr="0049423E">
        <w:rPr>
          <w:rFonts w:ascii="Times New Roman" w:hAnsi="Times New Roman" w:cs="Times New Roman"/>
          <w:sz w:val="28"/>
          <w:szCs w:val="28"/>
        </w:rPr>
        <w:t xml:space="preserve">тельностью, </w:t>
      </w:r>
      <w:r w:rsidRPr="0049423E">
        <w:rPr>
          <w:rFonts w:ascii="Times New Roman" w:hAnsi="Times New Roman" w:cs="Times New Roman"/>
          <w:sz w:val="28"/>
          <w:szCs w:val="28"/>
        </w:rPr>
        <w:t>увлеченностью, инициативн</w:t>
      </w:r>
      <w:r w:rsidRPr="0049423E">
        <w:rPr>
          <w:rFonts w:ascii="Times New Roman" w:hAnsi="Times New Roman" w:cs="Times New Roman"/>
          <w:sz w:val="28"/>
          <w:szCs w:val="28"/>
        </w:rPr>
        <w:t>о</w:t>
      </w:r>
      <w:r w:rsidRPr="0049423E">
        <w:rPr>
          <w:rFonts w:ascii="Times New Roman" w:hAnsi="Times New Roman" w:cs="Times New Roman"/>
          <w:sz w:val="28"/>
          <w:szCs w:val="28"/>
        </w:rPr>
        <w:t xml:space="preserve">стью. 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49423E">
        <w:rPr>
          <w:rFonts w:ascii="Times New Roman" w:hAnsi="Times New Roman" w:cs="Times New Roman"/>
          <w:b/>
          <w:sz w:val="28"/>
          <w:szCs w:val="28"/>
        </w:rPr>
        <w:t>целями</w:t>
      </w:r>
      <w:r w:rsidRPr="0049423E">
        <w:rPr>
          <w:rFonts w:ascii="Times New Roman" w:hAnsi="Times New Roman" w:cs="Times New Roman"/>
          <w:sz w:val="28"/>
          <w:szCs w:val="28"/>
        </w:rPr>
        <w:t xml:space="preserve"> изучения интегрированного курса «</w:t>
      </w:r>
      <w:r w:rsidR="00734253" w:rsidRPr="0049423E">
        <w:rPr>
          <w:rFonts w:ascii="Times New Roman" w:hAnsi="Times New Roman" w:cs="Times New Roman"/>
          <w:sz w:val="28"/>
          <w:szCs w:val="28"/>
        </w:rPr>
        <w:t>Чтение с увлечением</w:t>
      </w:r>
      <w:r w:rsidR="00CC7E19" w:rsidRPr="0049423E">
        <w:rPr>
          <w:rFonts w:ascii="Times New Roman" w:hAnsi="Times New Roman" w:cs="Times New Roman"/>
          <w:sz w:val="28"/>
          <w:szCs w:val="28"/>
        </w:rPr>
        <w:t xml:space="preserve">. </w:t>
      </w:r>
      <w:r w:rsidR="00223A74" w:rsidRPr="0049423E">
        <w:rPr>
          <w:rFonts w:ascii="Times New Roman" w:hAnsi="Times New Roman" w:cs="Times New Roman"/>
          <w:sz w:val="28"/>
          <w:szCs w:val="28"/>
        </w:rPr>
        <w:t>Живые страницы истории</w:t>
      </w:r>
      <w:r w:rsidRPr="0049423E">
        <w:rPr>
          <w:rFonts w:ascii="Times New Roman" w:hAnsi="Times New Roman" w:cs="Times New Roman"/>
          <w:sz w:val="28"/>
          <w:szCs w:val="28"/>
        </w:rPr>
        <w:t>» являются:</w:t>
      </w:r>
    </w:p>
    <w:p w:rsidR="00EA49D8" w:rsidRPr="0049423E" w:rsidRDefault="00EA49D8" w:rsidP="0049423E">
      <w:pPr>
        <w:pStyle w:val="a3"/>
        <w:numPr>
          <w:ilvl w:val="0"/>
          <w:numId w:val="3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формирование  у детей нравственных качеств личности,  оценивание героев произведения, размышление над мотивами, обстоятельствами, последствиями п</w:t>
      </w:r>
      <w:r w:rsidRPr="0049423E">
        <w:rPr>
          <w:sz w:val="28"/>
          <w:szCs w:val="28"/>
          <w:lang w:val="ru-RU"/>
        </w:rPr>
        <w:t>о</w:t>
      </w:r>
      <w:r w:rsidRPr="0049423E">
        <w:rPr>
          <w:sz w:val="28"/>
          <w:szCs w:val="28"/>
          <w:lang w:val="ru-RU"/>
        </w:rPr>
        <w:t>ступков персонажей, освоение идеи пр</w:t>
      </w:r>
      <w:r w:rsidRPr="0049423E">
        <w:rPr>
          <w:sz w:val="28"/>
          <w:szCs w:val="28"/>
          <w:lang w:val="ru-RU"/>
        </w:rPr>
        <w:t>о</w:t>
      </w:r>
      <w:r w:rsidRPr="0049423E">
        <w:rPr>
          <w:sz w:val="28"/>
          <w:szCs w:val="28"/>
          <w:lang w:val="ru-RU"/>
        </w:rPr>
        <w:t>изведения;</w:t>
      </w:r>
    </w:p>
    <w:p w:rsidR="00412ECF" w:rsidRPr="0049423E" w:rsidRDefault="00412ECF" w:rsidP="0049423E">
      <w:pPr>
        <w:pStyle w:val="a3"/>
        <w:numPr>
          <w:ilvl w:val="0"/>
          <w:numId w:val="3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формирование познавательного интереса к предметам литературного чтения и </w:t>
      </w:r>
      <w:r w:rsidR="005D2E59" w:rsidRPr="0049423E">
        <w:rPr>
          <w:sz w:val="28"/>
          <w:szCs w:val="28"/>
          <w:lang w:val="ru-RU"/>
        </w:rPr>
        <w:t>окружающего мира (истории)</w:t>
      </w:r>
      <w:r w:rsidRPr="0049423E">
        <w:rPr>
          <w:sz w:val="28"/>
          <w:szCs w:val="28"/>
          <w:lang w:val="ru-RU"/>
        </w:rPr>
        <w:t xml:space="preserve"> через </w:t>
      </w:r>
      <w:r w:rsidR="00774F22" w:rsidRPr="0049423E">
        <w:rPr>
          <w:sz w:val="28"/>
          <w:szCs w:val="28"/>
          <w:lang w:val="ru-RU"/>
        </w:rPr>
        <w:t>задания творческого</w:t>
      </w:r>
      <w:r w:rsidR="00AB1A4E" w:rsidRPr="0049423E">
        <w:rPr>
          <w:sz w:val="28"/>
          <w:szCs w:val="28"/>
          <w:lang w:val="ru-RU"/>
        </w:rPr>
        <w:t xml:space="preserve"> и занимательного</w:t>
      </w:r>
      <w:r w:rsidR="00774F22" w:rsidRPr="0049423E">
        <w:rPr>
          <w:sz w:val="28"/>
          <w:szCs w:val="28"/>
          <w:lang w:val="ru-RU"/>
        </w:rPr>
        <w:t xml:space="preserve"> х</w:t>
      </w:r>
      <w:r w:rsidR="00774F22" w:rsidRPr="0049423E">
        <w:rPr>
          <w:sz w:val="28"/>
          <w:szCs w:val="28"/>
          <w:lang w:val="ru-RU"/>
        </w:rPr>
        <w:t>а</w:t>
      </w:r>
      <w:r w:rsidR="00774F22" w:rsidRPr="0049423E">
        <w:rPr>
          <w:sz w:val="28"/>
          <w:szCs w:val="28"/>
          <w:lang w:val="ru-RU"/>
        </w:rPr>
        <w:t>рактера;</w:t>
      </w:r>
    </w:p>
    <w:p w:rsidR="00412ECF" w:rsidRPr="0049423E" w:rsidRDefault="00412ECF" w:rsidP="0049423E">
      <w:pPr>
        <w:pStyle w:val="a3"/>
        <w:numPr>
          <w:ilvl w:val="0"/>
          <w:numId w:val="3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создание условий для интеллектуального и языкового развития обучающи</w:t>
      </w:r>
      <w:r w:rsidRPr="0049423E">
        <w:rPr>
          <w:sz w:val="28"/>
          <w:szCs w:val="28"/>
          <w:lang w:val="ru-RU"/>
        </w:rPr>
        <w:t>х</w:t>
      </w:r>
      <w:r w:rsidRPr="0049423E">
        <w:rPr>
          <w:sz w:val="28"/>
          <w:szCs w:val="28"/>
          <w:lang w:val="ru-RU"/>
        </w:rPr>
        <w:t>ся</w:t>
      </w:r>
      <w:r w:rsidR="00EA49D8" w:rsidRPr="0049423E">
        <w:rPr>
          <w:sz w:val="28"/>
          <w:szCs w:val="28"/>
          <w:lang w:val="ru-RU"/>
        </w:rPr>
        <w:t>.</w:t>
      </w:r>
    </w:p>
    <w:p w:rsidR="005F517A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 xml:space="preserve">Программа определяет ряд </w:t>
      </w:r>
      <w:r w:rsidRPr="0049423E">
        <w:rPr>
          <w:rFonts w:ascii="Times New Roman" w:hAnsi="Times New Roman" w:cs="Times New Roman"/>
          <w:b/>
          <w:sz w:val="28"/>
          <w:szCs w:val="28"/>
        </w:rPr>
        <w:t>задач</w:t>
      </w:r>
      <w:r w:rsidRPr="0049423E">
        <w:rPr>
          <w:rFonts w:ascii="Times New Roman" w:hAnsi="Times New Roman" w:cs="Times New Roman"/>
          <w:sz w:val="28"/>
          <w:szCs w:val="28"/>
        </w:rPr>
        <w:t>:</w:t>
      </w:r>
    </w:p>
    <w:p w:rsidR="005F517A" w:rsidRPr="0049423E" w:rsidRDefault="00504FDC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</w:rPr>
      </w:pPr>
      <w:proofErr w:type="spellStart"/>
      <w:r w:rsidRPr="0049423E">
        <w:rPr>
          <w:sz w:val="28"/>
          <w:szCs w:val="28"/>
        </w:rPr>
        <w:t>совершенствова</w:t>
      </w:r>
      <w:r w:rsidR="00316525" w:rsidRPr="0049423E">
        <w:rPr>
          <w:sz w:val="28"/>
          <w:szCs w:val="28"/>
        </w:rPr>
        <w:t>ть</w:t>
      </w:r>
      <w:proofErr w:type="spellEnd"/>
      <w:r w:rsidR="009A1A9B" w:rsidRPr="0049423E">
        <w:rPr>
          <w:sz w:val="28"/>
          <w:szCs w:val="28"/>
          <w:lang w:val="ru-RU"/>
        </w:rPr>
        <w:t xml:space="preserve"> </w:t>
      </w:r>
      <w:proofErr w:type="spellStart"/>
      <w:r w:rsidRPr="0049423E">
        <w:rPr>
          <w:sz w:val="28"/>
          <w:szCs w:val="28"/>
        </w:rPr>
        <w:t>навык</w:t>
      </w:r>
      <w:r w:rsidR="00316525" w:rsidRPr="0049423E">
        <w:rPr>
          <w:sz w:val="28"/>
          <w:szCs w:val="28"/>
        </w:rPr>
        <w:t>и</w:t>
      </w:r>
      <w:r w:rsidRPr="0049423E">
        <w:rPr>
          <w:sz w:val="28"/>
          <w:szCs w:val="28"/>
        </w:rPr>
        <w:t>чтения</w:t>
      </w:r>
      <w:proofErr w:type="spellEnd"/>
      <w:r w:rsidR="009A1A9B" w:rsidRPr="0049423E">
        <w:rPr>
          <w:sz w:val="28"/>
          <w:szCs w:val="28"/>
          <w:lang w:val="ru-RU"/>
        </w:rPr>
        <w:t xml:space="preserve"> </w:t>
      </w:r>
      <w:proofErr w:type="spellStart"/>
      <w:r w:rsidR="00AB60FE" w:rsidRPr="0049423E">
        <w:rPr>
          <w:sz w:val="28"/>
          <w:szCs w:val="28"/>
        </w:rPr>
        <w:t>об</w:t>
      </w:r>
      <w:r w:rsidRPr="0049423E">
        <w:rPr>
          <w:sz w:val="28"/>
          <w:szCs w:val="28"/>
        </w:rPr>
        <w:t>уча</w:t>
      </w:r>
      <w:r w:rsidR="00AB60FE" w:rsidRPr="0049423E">
        <w:rPr>
          <w:sz w:val="28"/>
          <w:szCs w:val="28"/>
        </w:rPr>
        <w:t>ю</w:t>
      </w:r>
      <w:r w:rsidRPr="0049423E">
        <w:rPr>
          <w:sz w:val="28"/>
          <w:szCs w:val="28"/>
        </w:rPr>
        <w:t>щихся</w:t>
      </w:r>
      <w:proofErr w:type="spellEnd"/>
      <w:r w:rsidRPr="0049423E">
        <w:rPr>
          <w:sz w:val="28"/>
          <w:szCs w:val="28"/>
        </w:rPr>
        <w:t>;</w:t>
      </w:r>
    </w:p>
    <w:p w:rsidR="005F517A" w:rsidRPr="0049423E" w:rsidRDefault="00504FDC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формирова</w:t>
      </w:r>
      <w:r w:rsidR="00316525" w:rsidRPr="0049423E">
        <w:rPr>
          <w:sz w:val="28"/>
          <w:szCs w:val="28"/>
          <w:lang w:val="ru-RU"/>
        </w:rPr>
        <w:t>ть</w:t>
      </w:r>
      <w:r w:rsidRPr="0049423E">
        <w:rPr>
          <w:sz w:val="28"/>
          <w:szCs w:val="28"/>
          <w:lang w:val="ru-RU"/>
        </w:rPr>
        <w:t xml:space="preserve"> мотиваци</w:t>
      </w:r>
      <w:r w:rsidR="00316525" w:rsidRPr="0049423E">
        <w:rPr>
          <w:sz w:val="28"/>
          <w:szCs w:val="28"/>
          <w:lang w:val="ru-RU"/>
        </w:rPr>
        <w:t>ю</w:t>
      </w:r>
      <w:r w:rsidRPr="0049423E">
        <w:rPr>
          <w:sz w:val="28"/>
          <w:szCs w:val="28"/>
          <w:lang w:val="ru-RU"/>
        </w:rPr>
        <w:t xml:space="preserve"> чтения младших школьников, разви</w:t>
      </w:r>
      <w:r w:rsidR="00316525" w:rsidRPr="0049423E">
        <w:rPr>
          <w:sz w:val="28"/>
          <w:szCs w:val="28"/>
          <w:lang w:val="ru-RU"/>
        </w:rPr>
        <w:t>вать</w:t>
      </w:r>
      <w:r w:rsidRPr="0049423E">
        <w:rPr>
          <w:sz w:val="28"/>
          <w:szCs w:val="28"/>
          <w:lang w:val="ru-RU"/>
        </w:rPr>
        <w:t xml:space="preserve"> их </w:t>
      </w:r>
      <w:proofErr w:type="gramStart"/>
      <w:r w:rsidRPr="0049423E">
        <w:rPr>
          <w:sz w:val="28"/>
          <w:szCs w:val="28"/>
          <w:lang w:val="ru-RU"/>
        </w:rPr>
        <w:t>усто</w:t>
      </w:r>
      <w:r w:rsidRPr="0049423E">
        <w:rPr>
          <w:sz w:val="28"/>
          <w:szCs w:val="28"/>
          <w:lang w:val="ru-RU"/>
        </w:rPr>
        <w:t>й</w:t>
      </w:r>
      <w:r w:rsidRPr="0049423E">
        <w:rPr>
          <w:sz w:val="28"/>
          <w:szCs w:val="28"/>
          <w:lang w:val="ru-RU"/>
        </w:rPr>
        <w:t>чив</w:t>
      </w:r>
      <w:r w:rsidR="002A36F6" w:rsidRPr="0049423E">
        <w:rPr>
          <w:sz w:val="28"/>
          <w:szCs w:val="28"/>
          <w:lang w:val="ru-RU"/>
        </w:rPr>
        <w:t>ый</w:t>
      </w:r>
      <w:proofErr w:type="gramEnd"/>
      <w:r w:rsidRPr="0049423E">
        <w:rPr>
          <w:sz w:val="28"/>
          <w:szCs w:val="28"/>
          <w:lang w:val="ru-RU"/>
        </w:rPr>
        <w:t xml:space="preserve"> и осознанн</w:t>
      </w:r>
      <w:r w:rsidR="002A36F6" w:rsidRPr="0049423E">
        <w:rPr>
          <w:sz w:val="28"/>
          <w:szCs w:val="28"/>
          <w:lang w:val="ru-RU"/>
        </w:rPr>
        <w:t>ы</w:t>
      </w:r>
      <w:r w:rsidR="002A36F6" w:rsidRPr="0049423E">
        <w:rPr>
          <w:sz w:val="28"/>
          <w:szCs w:val="28"/>
          <w:lang w:val="ru-RU"/>
        </w:rPr>
        <w:t>й</w:t>
      </w:r>
      <w:r w:rsidR="002A36F6" w:rsidRPr="0049423E">
        <w:rPr>
          <w:sz w:val="28"/>
          <w:szCs w:val="28"/>
          <w:lang w:val="ru-RU"/>
        </w:rPr>
        <w:t>интерес</w:t>
      </w:r>
      <w:r w:rsidRPr="0049423E">
        <w:rPr>
          <w:sz w:val="28"/>
          <w:szCs w:val="28"/>
          <w:lang w:val="ru-RU"/>
        </w:rPr>
        <w:t xml:space="preserve"> к чтению </w:t>
      </w:r>
      <w:r w:rsidR="00361E26" w:rsidRPr="0049423E">
        <w:rPr>
          <w:sz w:val="28"/>
          <w:szCs w:val="28"/>
          <w:lang w:val="ru-RU"/>
        </w:rPr>
        <w:t xml:space="preserve">детских </w:t>
      </w:r>
      <w:proofErr w:type="spellStart"/>
      <w:r w:rsidR="00361E26" w:rsidRPr="0049423E">
        <w:rPr>
          <w:sz w:val="28"/>
          <w:szCs w:val="28"/>
          <w:lang w:val="ru-RU"/>
        </w:rPr>
        <w:t>произведениий</w:t>
      </w:r>
      <w:proofErr w:type="spellEnd"/>
      <w:r w:rsidRPr="0049423E">
        <w:rPr>
          <w:sz w:val="28"/>
          <w:szCs w:val="28"/>
          <w:lang w:val="ru-RU"/>
        </w:rPr>
        <w:t>;</w:t>
      </w:r>
    </w:p>
    <w:p w:rsidR="005F517A" w:rsidRPr="0049423E" w:rsidRDefault="002A36F6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знакомить</w:t>
      </w:r>
      <w:r w:rsidR="006D4A2F" w:rsidRPr="0049423E">
        <w:rPr>
          <w:sz w:val="28"/>
          <w:szCs w:val="28"/>
          <w:lang w:val="ru-RU"/>
        </w:rPr>
        <w:t>об</w:t>
      </w:r>
      <w:r w:rsidR="00504FDC" w:rsidRPr="0049423E">
        <w:rPr>
          <w:sz w:val="28"/>
          <w:szCs w:val="28"/>
          <w:lang w:val="ru-RU"/>
        </w:rPr>
        <w:t>уча</w:t>
      </w:r>
      <w:r w:rsidR="006D4A2F" w:rsidRPr="0049423E">
        <w:rPr>
          <w:sz w:val="28"/>
          <w:szCs w:val="28"/>
          <w:lang w:val="ru-RU"/>
        </w:rPr>
        <w:t>ю</w:t>
      </w:r>
      <w:r w:rsidR="00504FDC" w:rsidRPr="0049423E">
        <w:rPr>
          <w:sz w:val="28"/>
          <w:szCs w:val="28"/>
          <w:lang w:val="ru-RU"/>
        </w:rPr>
        <w:t>щихся с детской книгой как явлением культуры</w:t>
      </w:r>
      <w:r w:rsidR="008C5C2A" w:rsidRPr="0049423E">
        <w:rPr>
          <w:sz w:val="28"/>
          <w:szCs w:val="28"/>
          <w:lang w:val="ru-RU"/>
        </w:rPr>
        <w:t>;</w:t>
      </w:r>
    </w:p>
    <w:p w:rsidR="005F517A" w:rsidRPr="0049423E" w:rsidRDefault="00504FDC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формирова</w:t>
      </w:r>
      <w:r w:rsidR="002A36F6" w:rsidRPr="0049423E">
        <w:rPr>
          <w:sz w:val="28"/>
          <w:szCs w:val="28"/>
          <w:lang w:val="ru-RU"/>
        </w:rPr>
        <w:t>ть</w:t>
      </w:r>
      <w:r w:rsidRPr="0049423E">
        <w:rPr>
          <w:sz w:val="28"/>
          <w:szCs w:val="28"/>
          <w:lang w:val="ru-RU"/>
        </w:rPr>
        <w:t xml:space="preserve"> читательски</w:t>
      </w:r>
      <w:r w:rsidR="002A36F6" w:rsidRPr="0049423E">
        <w:rPr>
          <w:sz w:val="28"/>
          <w:szCs w:val="28"/>
          <w:lang w:val="ru-RU"/>
        </w:rPr>
        <w:t>еумения</w:t>
      </w:r>
      <w:r w:rsidRPr="0049423E">
        <w:rPr>
          <w:sz w:val="28"/>
          <w:szCs w:val="28"/>
          <w:lang w:val="ru-RU"/>
        </w:rPr>
        <w:t xml:space="preserve">, </w:t>
      </w:r>
      <w:r w:rsidR="007532FF" w:rsidRPr="0049423E">
        <w:rPr>
          <w:sz w:val="28"/>
          <w:szCs w:val="28"/>
          <w:lang w:val="ru-RU"/>
        </w:rPr>
        <w:t>расшир</w:t>
      </w:r>
      <w:r w:rsidR="002A36F6" w:rsidRPr="0049423E">
        <w:rPr>
          <w:sz w:val="28"/>
          <w:szCs w:val="28"/>
          <w:lang w:val="ru-RU"/>
        </w:rPr>
        <w:t xml:space="preserve">ять </w:t>
      </w:r>
      <w:r w:rsidR="007532FF" w:rsidRPr="0049423E">
        <w:rPr>
          <w:sz w:val="28"/>
          <w:szCs w:val="28"/>
          <w:lang w:val="ru-RU"/>
        </w:rPr>
        <w:t>читательск</w:t>
      </w:r>
      <w:r w:rsidR="002A36F6" w:rsidRPr="0049423E">
        <w:rPr>
          <w:sz w:val="28"/>
          <w:szCs w:val="28"/>
          <w:lang w:val="ru-RU"/>
        </w:rPr>
        <w:t>ий кругозор</w:t>
      </w:r>
      <w:r w:rsidR="005F517A" w:rsidRPr="0049423E">
        <w:rPr>
          <w:sz w:val="28"/>
          <w:szCs w:val="28"/>
          <w:lang w:val="ru-RU"/>
        </w:rPr>
        <w:t>;</w:t>
      </w:r>
    </w:p>
    <w:p w:rsidR="005F517A" w:rsidRPr="0049423E" w:rsidRDefault="00504FDC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</w:rPr>
      </w:pPr>
      <w:proofErr w:type="spellStart"/>
      <w:r w:rsidRPr="0049423E">
        <w:rPr>
          <w:sz w:val="28"/>
          <w:szCs w:val="28"/>
        </w:rPr>
        <w:t>формирова</w:t>
      </w:r>
      <w:r w:rsidR="002A36F6" w:rsidRPr="0049423E">
        <w:rPr>
          <w:sz w:val="28"/>
          <w:szCs w:val="28"/>
        </w:rPr>
        <w:t>ть</w:t>
      </w:r>
      <w:r w:rsidRPr="0049423E">
        <w:rPr>
          <w:sz w:val="28"/>
          <w:szCs w:val="28"/>
        </w:rPr>
        <w:t>основ</w:t>
      </w:r>
      <w:r w:rsidR="002A36F6" w:rsidRPr="0049423E">
        <w:rPr>
          <w:sz w:val="28"/>
          <w:szCs w:val="28"/>
        </w:rPr>
        <w:t>ы</w:t>
      </w:r>
      <w:r w:rsidRPr="0049423E">
        <w:rPr>
          <w:sz w:val="28"/>
          <w:szCs w:val="28"/>
        </w:rPr>
        <w:t>читательскойкультуры</w:t>
      </w:r>
      <w:proofErr w:type="spellEnd"/>
      <w:r w:rsidR="00837CD6" w:rsidRPr="0049423E">
        <w:rPr>
          <w:sz w:val="28"/>
          <w:szCs w:val="28"/>
        </w:rPr>
        <w:t>;</w:t>
      </w:r>
    </w:p>
    <w:p w:rsidR="005F517A" w:rsidRPr="0049423E" w:rsidRDefault="00504FDC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выраб</w:t>
      </w:r>
      <w:r w:rsidR="002A36F6" w:rsidRPr="0049423E">
        <w:rPr>
          <w:sz w:val="28"/>
          <w:szCs w:val="28"/>
          <w:lang w:val="ru-RU"/>
        </w:rPr>
        <w:t>атывать</w:t>
      </w:r>
      <w:r w:rsidRPr="0049423E">
        <w:rPr>
          <w:sz w:val="28"/>
          <w:szCs w:val="28"/>
          <w:lang w:val="ru-RU"/>
        </w:rPr>
        <w:t xml:space="preserve"> привычк</w:t>
      </w:r>
      <w:r w:rsidR="002A36F6" w:rsidRPr="0049423E">
        <w:rPr>
          <w:sz w:val="28"/>
          <w:szCs w:val="28"/>
          <w:lang w:val="ru-RU"/>
        </w:rPr>
        <w:t>у</w:t>
      </w:r>
      <w:r w:rsidRPr="0049423E">
        <w:rPr>
          <w:sz w:val="28"/>
          <w:szCs w:val="28"/>
          <w:lang w:val="ru-RU"/>
        </w:rPr>
        <w:t xml:space="preserve"> к </w:t>
      </w:r>
      <w:r w:rsidR="00837CD6" w:rsidRPr="0049423E">
        <w:rPr>
          <w:sz w:val="28"/>
          <w:szCs w:val="28"/>
          <w:lang w:val="ru-RU"/>
        </w:rPr>
        <w:t>осознанному</w:t>
      </w:r>
      <w:r w:rsidRPr="0049423E">
        <w:rPr>
          <w:sz w:val="28"/>
          <w:szCs w:val="28"/>
          <w:lang w:val="ru-RU"/>
        </w:rPr>
        <w:t xml:space="preserve"> чтению, умени</w:t>
      </w:r>
      <w:r w:rsidR="002A36F6" w:rsidRPr="0049423E">
        <w:rPr>
          <w:sz w:val="28"/>
          <w:szCs w:val="28"/>
          <w:lang w:val="ru-RU"/>
        </w:rPr>
        <w:t>ю</w:t>
      </w:r>
      <w:r w:rsidRPr="0049423E">
        <w:rPr>
          <w:sz w:val="28"/>
          <w:szCs w:val="28"/>
          <w:lang w:val="ru-RU"/>
        </w:rPr>
        <w:t xml:space="preserve"> применять в пр</w:t>
      </w:r>
      <w:r w:rsidRPr="0049423E">
        <w:rPr>
          <w:sz w:val="28"/>
          <w:szCs w:val="28"/>
          <w:lang w:val="ru-RU"/>
        </w:rPr>
        <w:t>о</w:t>
      </w:r>
      <w:r w:rsidRPr="0049423E">
        <w:rPr>
          <w:sz w:val="28"/>
          <w:szCs w:val="28"/>
          <w:lang w:val="ru-RU"/>
        </w:rPr>
        <w:t>цессе самостоятельного чтения все знания, умения и навыки, полученные на ур</w:t>
      </w:r>
      <w:r w:rsidRPr="0049423E">
        <w:rPr>
          <w:sz w:val="28"/>
          <w:szCs w:val="28"/>
          <w:lang w:val="ru-RU"/>
        </w:rPr>
        <w:t>о</w:t>
      </w:r>
      <w:r w:rsidRPr="0049423E">
        <w:rPr>
          <w:sz w:val="28"/>
          <w:szCs w:val="28"/>
          <w:lang w:val="ru-RU"/>
        </w:rPr>
        <w:t>ках литературного чтения</w:t>
      </w:r>
      <w:r w:rsidR="005D2E59" w:rsidRPr="0049423E">
        <w:rPr>
          <w:sz w:val="28"/>
          <w:szCs w:val="28"/>
          <w:lang w:val="ru-RU"/>
        </w:rPr>
        <w:t>;</w:t>
      </w:r>
    </w:p>
    <w:p w:rsidR="005F517A" w:rsidRPr="0049423E" w:rsidRDefault="002132BE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способствовать </w:t>
      </w:r>
      <w:r w:rsidR="00504FDC" w:rsidRPr="0049423E">
        <w:rPr>
          <w:sz w:val="28"/>
          <w:szCs w:val="28"/>
          <w:lang w:val="ru-RU"/>
        </w:rPr>
        <w:t>формировани</w:t>
      </w:r>
      <w:r w:rsidRPr="0049423E">
        <w:rPr>
          <w:sz w:val="28"/>
          <w:szCs w:val="28"/>
          <w:lang w:val="ru-RU"/>
        </w:rPr>
        <w:t>ю</w:t>
      </w:r>
      <w:r w:rsidR="00504FDC" w:rsidRPr="0049423E">
        <w:rPr>
          <w:sz w:val="28"/>
          <w:szCs w:val="28"/>
          <w:lang w:val="ru-RU"/>
        </w:rPr>
        <w:t xml:space="preserve"> информационной культуры  </w:t>
      </w:r>
      <w:r w:rsidRPr="0049423E">
        <w:rPr>
          <w:sz w:val="28"/>
          <w:szCs w:val="28"/>
          <w:lang w:val="ru-RU"/>
        </w:rPr>
        <w:t>обучающихся</w:t>
      </w:r>
      <w:r w:rsidR="00504FDC" w:rsidRPr="0049423E">
        <w:rPr>
          <w:sz w:val="28"/>
          <w:szCs w:val="28"/>
          <w:lang w:val="ru-RU"/>
        </w:rPr>
        <w:t xml:space="preserve">  через </w:t>
      </w:r>
      <w:r w:rsidR="0098108E" w:rsidRPr="0049423E">
        <w:rPr>
          <w:sz w:val="28"/>
          <w:szCs w:val="28"/>
          <w:lang w:val="ru-RU"/>
        </w:rPr>
        <w:t>разные виды з</w:t>
      </w:r>
      <w:r w:rsidR="0098108E" w:rsidRPr="0049423E">
        <w:rPr>
          <w:sz w:val="28"/>
          <w:szCs w:val="28"/>
          <w:lang w:val="ru-RU"/>
        </w:rPr>
        <w:t>а</w:t>
      </w:r>
      <w:r w:rsidR="0098108E" w:rsidRPr="0049423E">
        <w:rPr>
          <w:sz w:val="28"/>
          <w:szCs w:val="28"/>
          <w:lang w:val="ru-RU"/>
        </w:rPr>
        <w:t xml:space="preserve">даний </w:t>
      </w:r>
      <w:r w:rsidR="00504FDC" w:rsidRPr="0049423E">
        <w:rPr>
          <w:sz w:val="28"/>
          <w:szCs w:val="28"/>
          <w:lang w:val="ru-RU"/>
        </w:rPr>
        <w:t xml:space="preserve"> работы с  текстами;</w:t>
      </w:r>
    </w:p>
    <w:p w:rsidR="005F517A" w:rsidRPr="0049423E" w:rsidRDefault="00504FDC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разви</w:t>
      </w:r>
      <w:r w:rsidR="005F517A" w:rsidRPr="0049423E">
        <w:rPr>
          <w:sz w:val="28"/>
          <w:szCs w:val="28"/>
          <w:lang w:val="ru-RU"/>
        </w:rPr>
        <w:t>вать</w:t>
      </w:r>
      <w:r w:rsidRPr="0049423E">
        <w:rPr>
          <w:sz w:val="28"/>
          <w:szCs w:val="28"/>
          <w:lang w:val="ru-RU"/>
        </w:rPr>
        <w:t xml:space="preserve"> воображени</w:t>
      </w:r>
      <w:r w:rsidR="005F517A" w:rsidRPr="0049423E">
        <w:rPr>
          <w:sz w:val="28"/>
          <w:szCs w:val="28"/>
          <w:lang w:val="ru-RU"/>
        </w:rPr>
        <w:t>е</w:t>
      </w:r>
      <w:r w:rsidRPr="0049423E">
        <w:rPr>
          <w:sz w:val="28"/>
          <w:szCs w:val="28"/>
          <w:lang w:val="ru-RU"/>
        </w:rPr>
        <w:t>, литературно-творчески</w:t>
      </w:r>
      <w:r w:rsidR="005F517A" w:rsidRPr="0049423E">
        <w:rPr>
          <w:sz w:val="28"/>
          <w:szCs w:val="28"/>
          <w:lang w:val="ru-RU"/>
        </w:rPr>
        <w:t xml:space="preserve">е </w:t>
      </w:r>
      <w:r w:rsidRPr="0049423E">
        <w:rPr>
          <w:sz w:val="28"/>
          <w:szCs w:val="28"/>
          <w:lang w:val="ru-RU"/>
        </w:rPr>
        <w:t>способност</w:t>
      </w:r>
      <w:r w:rsidR="005F517A" w:rsidRPr="0049423E">
        <w:rPr>
          <w:sz w:val="28"/>
          <w:szCs w:val="28"/>
          <w:lang w:val="ru-RU"/>
        </w:rPr>
        <w:t>и</w:t>
      </w:r>
      <w:r w:rsidR="005D2E59" w:rsidRPr="0049423E">
        <w:rPr>
          <w:sz w:val="28"/>
          <w:szCs w:val="28"/>
          <w:lang w:val="ru-RU"/>
        </w:rPr>
        <w:t xml:space="preserve"> четверо</w:t>
      </w:r>
      <w:r w:rsidR="004E34E7" w:rsidRPr="0049423E">
        <w:rPr>
          <w:sz w:val="28"/>
          <w:szCs w:val="28"/>
          <w:lang w:val="ru-RU"/>
        </w:rPr>
        <w:t>клас</w:t>
      </w:r>
      <w:r w:rsidR="004E34E7" w:rsidRPr="0049423E">
        <w:rPr>
          <w:sz w:val="28"/>
          <w:szCs w:val="28"/>
          <w:lang w:val="ru-RU"/>
        </w:rPr>
        <w:t>с</w:t>
      </w:r>
      <w:r w:rsidR="004E34E7" w:rsidRPr="0049423E">
        <w:rPr>
          <w:sz w:val="28"/>
          <w:szCs w:val="28"/>
          <w:lang w:val="ru-RU"/>
        </w:rPr>
        <w:t>ников</w:t>
      </w:r>
      <w:r w:rsidR="005F517A" w:rsidRPr="0049423E">
        <w:rPr>
          <w:sz w:val="28"/>
          <w:szCs w:val="28"/>
          <w:lang w:val="ru-RU"/>
        </w:rPr>
        <w:t>;</w:t>
      </w:r>
    </w:p>
    <w:p w:rsidR="00AB1A4E" w:rsidRPr="0049423E" w:rsidRDefault="00AB1A4E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развивать устную и письменную речь младших школьников;</w:t>
      </w:r>
    </w:p>
    <w:p w:rsidR="00412ECF" w:rsidRPr="0049423E" w:rsidRDefault="00412ECF" w:rsidP="0049423E">
      <w:pPr>
        <w:pStyle w:val="a3"/>
        <w:numPr>
          <w:ilvl w:val="0"/>
          <w:numId w:val="26"/>
        </w:numPr>
        <w:tabs>
          <w:tab w:val="clear" w:pos="720"/>
          <w:tab w:val="num" w:pos="0"/>
        </w:tabs>
        <w:spacing w:line="360" w:lineRule="auto"/>
        <w:ind w:left="0" w:firstLine="567"/>
        <w:rPr>
          <w:sz w:val="28"/>
          <w:szCs w:val="28"/>
        </w:rPr>
      </w:pPr>
      <w:proofErr w:type="spellStart"/>
      <w:r w:rsidRPr="0049423E">
        <w:rPr>
          <w:sz w:val="28"/>
          <w:szCs w:val="28"/>
        </w:rPr>
        <w:lastRenderedPageBreak/>
        <w:t>совершенствова</w:t>
      </w:r>
      <w:r w:rsidR="005F517A" w:rsidRPr="0049423E">
        <w:rPr>
          <w:sz w:val="28"/>
          <w:szCs w:val="28"/>
        </w:rPr>
        <w:t>ть</w:t>
      </w:r>
      <w:proofErr w:type="spellEnd"/>
      <w:r w:rsidR="009A1A9B" w:rsidRPr="0049423E">
        <w:rPr>
          <w:sz w:val="28"/>
          <w:szCs w:val="28"/>
          <w:lang w:val="ru-RU"/>
        </w:rPr>
        <w:t xml:space="preserve"> </w:t>
      </w:r>
      <w:proofErr w:type="spellStart"/>
      <w:r w:rsidRPr="0049423E">
        <w:rPr>
          <w:sz w:val="28"/>
          <w:szCs w:val="28"/>
        </w:rPr>
        <w:t>коммуникативны</w:t>
      </w:r>
      <w:r w:rsidR="005F517A" w:rsidRPr="0049423E">
        <w:rPr>
          <w:sz w:val="28"/>
          <w:szCs w:val="28"/>
        </w:rPr>
        <w:t>е</w:t>
      </w:r>
      <w:proofErr w:type="spellEnd"/>
      <w:r w:rsidR="009A1A9B" w:rsidRPr="0049423E">
        <w:rPr>
          <w:sz w:val="28"/>
          <w:szCs w:val="28"/>
          <w:lang w:val="ru-RU"/>
        </w:rPr>
        <w:t xml:space="preserve"> </w:t>
      </w:r>
      <w:proofErr w:type="spellStart"/>
      <w:r w:rsidRPr="0049423E">
        <w:rPr>
          <w:sz w:val="28"/>
          <w:szCs w:val="28"/>
        </w:rPr>
        <w:t>навык</w:t>
      </w:r>
      <w:r w:rsidR="005F517A" w:rsidRPr="0049423E">
        <w:rPr>
          <w:sz w:val="28"/>
          <w:szCs w:val="28"/>
        </w:rPr>
        <w:t>и</w:t>
      </w:r>
      <w:proofErr w:type="spellEnd"/>
      <w:r w:rsidR="005F517A" w:rsidRPr="0049423E">
        <w:rPr>
          <w:sz w:val="28"/>
          <w:szCs w:val="28"/>
          <w:lang w:val="ru-RU"/>
        </w:rPr>
        <w:t>;</w:t>
      </w:r>
    </w:p>
    <w:p w:rsidR="005E78A2" w:rsidRPr="0049423E" w:rsidRDefault="005E78A2" w:rsidP="0049423E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создавать необходимые условия для проявления творческой индивидуальн</w:t>
      </w:r>
      <w:r w:rsidRPr="0049423E">
        <w:rPr>
          <w:rFonts w:ascii="Times New Roman" w:hAnsi="Times New Roman" w:cs="Times New Roman"/>
          <w:sz w:val="28"/>
          <w:szCs w:val="28"/>
        </w:rPr>
        <w:t>о</w:t>
      </w:r>
      <w:r w:rsidRPr="0049423E">
        <w:rPr>
          <w:rFonts w:ascii="Times New Roman" w:hAnsi="Times New Roman" w:cs="Times New Roman"/>
          <w:sz w:val="28"/>
          <w:szCs w:val="28"/>
        </w:rPr>
        <w:t>сти каждого ученика;</w:t>
      </w:r>
    </w:p>
    <w:p w:rsidR="005E78A2" w:rsidRPr="0049423E" w:rsidRDefault="005E78A2" w:rsidP="0049423E">
      <w:pPr>
        <w:numPr>
          <w:ilvl w:val="0"/>
          <w:numId w:val="1"/>
        </w:numPr>
        <w:tabs>
          <w:tab w:val="clear" w:pos="720"/>
          <w:tab w:val="num" w:pos="0"/>
        </w:tabs>
        <w:suppressAutoHyphens/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формирова</w:t>
      </w:r>
      <w:r w:rsidR="005F517A" w:rsidRPr="0049423E">
        <w:rPr>
          <w:rFonts w:ascii="Times New Roman" w:hAnsi="Times New Roman" w:cs="Times New Roman"/>
          <w:sz w:val="28"/>
          <w:szCs w:val="28"/>
        </w:rPr>
        <w:t>ть</w:t>
      </w:r>
      <w:r w:rsidRPr="0049423E">
        <w:rPr>
          <w:rFonts w:ascii="Times New Roman" w:hAnsi="Times New Roman" w:cs="Times New Roman"/>
          <w:sz w:val="28"/>
          <w:szCs w:val="28"/>
        </w:rPr>
        <w:t xml:space="preserve"> стремлени</w:t>
      </w:r>
      <w:r w:rsidR="005F517A" w:rsidRPr="0049423E">
        <w:rPr>
          <w:rFonts w:ascii="Times New Roman" w:hAnsi="Times New Roman" w:cs="Times New Roman"/>
          <w:sz w:val="28"/>
          <w:szCs w:val="28"/>
        </w:rPr>
        <w:t>е</w:t>
      </w:r>
      <w:r w:rsidRPr="0049423E">
        <w:rPr>
          <w:rFonts w:ascii="Times New Roman" w:hAnsi="Times New Roman" w:cs="Times New Roman"/>
          <w:sz w:val="28"/>
          <w:szCs w:val="28"/>
        </w:rPr>
        <w:t xml:space="preserve"> ребенка к ра</w:t>
      </w:r>
      <w:r w:rsidR="009D5F08" w:rsidRPr="0049423E">
        <w:rPr>
          <w:rFonts w:ascii="Times New Roman" w:hAnsi="Times New Roman" w:cs="Times New Roman"/>
          <w:sz w:val="28"/>
          <w:szCs w:val="28"/>
        </w:rPr>
        <w:t>ссуждению</w:t>
      </w:r>
      <w:r w:rsidRPr="0049423E">
        <w:rPr>
          <w:rFonts w:ascii="Times New Roman" w:hAnsi="Times New Roman" w:cs="Times New Roman"/>
          <w:sz w:val="28"/>
          <w:szCs w:val="28"/>
        </w:rPr>
        <w:t xml:space="preserve"> и поиску</w:t>
      </w:r>
      <w:r w:rsidR="007B0F86" w:rsidRPr="0049423E">
        <w:rPr>
          <w:rFonts w:ascii="Times New Roman" w:hAnsi="Times New Roman" w:cs="Times New Roman"/>
          <w:sz w:val="28"/>
          <w:szCs w:val="28"/>
        </w:rPr>
        <w:t>.</w:t>
      </w:r>
    </w:p>
    <w:p w:rsidR="005E78A2" w:rsidRPr="0049423E" w:rsidRDefault="005E78A2" w:rsidP="0049423E">
      <w:pPr>
        <w:tabs>
          <w:tab w:val="left" w:pos="0"/>
        </w:tabs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Решение названных задач обеспечит осознание младшими школьниками ун</w:t>
      </w:r>
      <w:r w:rsidRPr="0049423E">
        <w:rPr>
          <w:rFonts w:ascii="Times New Roman" w:hAnsi="Times New Roman" w:cs="Times New Roman"/>
          <w:sz w:val="28"/>
          <w:szCs w:val="28"/>
        </w:rPr>
        <w:t>и</w:t>
      </w:r>
      <w:r w:rsidRPr="0049423E">
        <w:rPr>
          <w:rFonts w:ascii="Times New Roman" w:hAnsi="Times New Roman" w:cs="Times New Roman"/>
          <w:sz w:val="28"/>
          <w:szCs w:val="28"/>
        </w:rPr>
        <w:t xml:space="preserve">версальности </w:t>
      </w:r>
      <w:r w:rsidR="009712E9" w:rsidRPr="0049423E">
        <w:rPr>
          <w:rFonts w:ascii="Times New Roman" w:hAnsi="Times New Roman" w:cs="Times New Roman"/>
          <w:sz w:val="28"/>
          <w:szCs w:val="28"/>
        </w:rPr>
        <w:t xml:space="preserve">литературоведческих знаний, </w:t>
      </w:r>
      <w:r w:rsidRPr="0049423E">
        <w:rPr>
          <w:rFonts w:ascii="Times New Roman" w:hAnsi="Times New Roman" w:cs="Times New Roman"/>
          <w:sz w:val="28"/>
          <w:szCs w:val="28"/>
        </w:rPr>
        <w:t>а также личностную заинтересова</w:t>
      </w:r>
      <w:r w:rsidRPr="0049423E">
        <w:rPr>
          <w:rFonts w:ascii="Times New Roman" w:hAnsi="Times New Roman" w:cs="Times New Roman"/>
          <w:sz w:val="28"/>
          <w:szCs w:val="28"/>
        </w:rPr>
        <w:t>н</w:t>
      </w:r>
      <w:r w:rsidRPr="0049423E">
        <w:rPr>
          <w:rFonts w:ascii="Times New Roman" w:hAnsi="Times New Roman" w:cs="Times New Roman"/>
          <w:sz w:val="28"/>
          <w:szCs w:val="28"/>
        </w:rPr>
        <w:t xml:space="preserve">ность в </w:t>
      </w:r>
      <w:r w:rsidR="009712E9" w:rsidRPr="0049423E">
        <w:rPr>
          <w:rFonts w:ascii="Times New Roman" w:hAnsi="Times New Roman" w:cs="Times New Roman"/>
          <w:sz w:val="28"/>
          <w:szCs w:val="28"/>
        </w:rPr>
        <w:t xml:space="preserve">их </w:t>
      </w:r>
      <w:r w:rsidRPr="0049423E">
        <w:rPr>
          <w:rFonts w:ascii="Times New Roman" w:hAnsi="Times New Roman" w:cs="Times New Roman"/>
          <w:sz w:val="28"/>
          <w:szCs w:val="28"/>
        </w:rPr>
        <w:t>расширении.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 xml:space="preserve">Особенностями </w:t>
      </w:r>
      <w:r w:rsidRPr="0049423E">
        <w:rPr>
          <w:rFonts w:ascii="Times New Roman" w:hAnsi="Times New Roman" w:cs="Times New Roman"/>
          <w:sz w:val="28"/>
          <w:szCs w:val="28"/>
        </w:rPr>
        <w:t>построенияпрограммы «</w:t>
      </w:r>
      <w:r w:rsidR="00BB28D8" w:rsidRPr="0049423E">
        <w:rPr>
          <w:rFonts w:ascii="Times New Roman" w:hAnsi="Times New Roman" w:cs="Times New Roman"/>
          <w:sz w:val="28"/>
          <w:szCs w:val="28"/>
        </w:rPr>
        <w:t>Чтение с увлечением</w:t>
      </w:r>
      <w:r w:rsidR="005F517A" w:rsidRPr="0049423E">
        <w:rPr>
          <w:rFonts w:ascii="Times New Roman" w:hAnsi="Times New Roman" w:cs="Times New Roman"/>
          <w:sz w:val="28"/>
          <w:szCs w:val="28"/>
        </w:rPr>
        <w:t xml:space="preserve">. </w:t>
      </w:r>
      <w:r w:rsidR="006E5244" w:rsidRPr="0049423E">
        <w:rPr>
          <w:rFonts w:ascii="Times New Roman" w:hAnsi="Times New Roman" w:cs="Times New Roman"/>
          <w:sz w:val="28"/>
          <w:szCs w:val="28"/>
        </w:rPr>
        <w:t>Живые стр</w:t>
      </w:r>
      <w:r w:rsidR="006E5244" w:rsidRPr="0049423E">
        <w:rPr>
          <w:rFonts w:ascii="Times New Roman" w:hAnsi="Times New Roman" w:cs="Times New Roman"/>
          <w:sz w:val="28"/>
          <w:szCs w:val="28"/>
        </w:rPr>
        <w:t>а</w:t>
      </w:r>
      <w:r w:rsidR="006E5244" w:rsidRPr="0049423E">
        <w:rPr>
          <w:rFonts w:ascii="Times New Roman" w:hAnsi="Times New Roman" w:cs="Times New Roman"/>
          <w:sz w:val="28"/>
          <w:szCs w:val="28"/>
        </w:rPr>
        <w:t>ницы истории</w:t>
      </w:r>
      <w:r w:rsidRPr="0049423E">
        <w:rPr>
          <w:rFonts w:ascii="Times New Roman" w:hAnsi="Times New Roman" w:cs="Times New Roman"/>
          <w:sz w:val="28"/>
          <w:szCs w:val="28"/>
        </w:rPr>
        <w:t xml:space="preserve">» является то, </w:t>
      </w:r>
      <w:r w:rsidR="00E63E3C" w:rsidRPr="0049423E">
        <w:rPr>
          <w:rFonts w:ascii="Times New Roman" w:hAnsi="Times New Roman" w:cs="Times New Roman"/>
          <w:sz w:val="28"/>
          <w:szCs w:val="28"/>
        </w:rPr>
        <w:t>что в процессе воспитания и  привития интереса к чтению осуществляется комплексное воздействие на интеллектуальную, эмоци</w:t>
      </w:r>
      <w:r w:rsidR="00E63E3C" w:rsidRPr="0049423E">
        <w:rPr>
          <w:rFonts w:ascii="Times New Roman" w:hAnsi="Times New Roman" w:cs="Times New Roman"/>
          <w:sz w:val="28"/>
          <w:szCs w:val="28"/>
        </w:rPr>
        <w:t>о</w:t>
      </w:r>
      <w:r w:rsidR="00E63E3C" w:rsidRPr="0049423E">
        <w:rPr>
          <w:rFonts w:ascii="Times New Roman" w:hAnsi="Times New Roman" w:cs="Times New Roman"/>
          <w:sz w:val="28"/>
          <w:szCs w:val="28"/>
        </w:rPr>
        <w:t>нальную сферы ребенка</w:t>
      </w:r>
      <w:proofErr w:type="gramStart"/>
      <w:r w:rsidR="00E63E3C" w:rsidRPr="0049423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63E3C" w:rsidRPr="0049423E">
        <w:rPr>
          <w:rFonts w:ascii="Times New Roman" w:hAnsi="Times New Roman" w:cs="Times New Roman"/>
          <w:sz w:val="28"/>
          <w:szCs w:val="28"/>
        </w:rPr>
        <w:t>аждое занятие  включает работу по формированию ч</w:t>
      </w:r>
      <w:r w:rsidR="00E63E3C" w:rsidRPr="0049423E">
        <w:rPr>
          <w:rFonts w:ascii="Times New Roman" w:hAnsi="Times New Roman" w:cs="Times New Roman"/>
          <w:sz w:val="28"/>
          <w:szCs w:val="28"/>
        </w:rPr>
        <w:t>и</w:t>
      </w:r>
      <w:r w:rsidR="00E63E3C" w:rsidRPr="0049423E">
        <w:rPr>
          <w:rFonts w:ascii="Times New Roman" w:hAnsi="Times New Roman" w:cs="Times New Roman"/>
          <w:sz w:val="28"/>
          <w:szCs w:val="28"/>
        </w:rPr>
        <w:t>тательских умений и расширению читательского кругозора</w:t>
      </w:r>
      <w:r w:rsidR="00D57495" w:rsidRPr="0049423E">
        <w:rPr>
          <w:rFonts w:ascii="Times New Roman" w:hAnsi="Times New Roman" w:cs="Times New Roman"/>
          <w:sz w:val="28"/>
          <w:szCs w:val="28"/>
        </w:rPr>
        <w:t>.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Характерной особенностью  программы является занимательность изложения материала  либо по содержанию, либо по форме.</w:t>
      </w:r>
    </w:p>
    <w:p w:rsidR="005F02F6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Позиция педагога, проводящего внеурочное занятие</w:t>
      </w:r>
      <w:r w:rsidR="00707AEB" w:rsidRPr="0049423E">
        <w:rPr>
          <w:rFonts w:ascii="Times New Roman" w:hAnsi="Times New Roman" w:cs="Times New Roman"/>
          <w:sz w:val="28"/>
          <w:szCs w:val="28"/>
        </w:rPr>
        <w:t>,</w:t>
      </w:r>
      <w:r w:rsidRPr="0049423E">
        <w:rPr>
          <w:rFonts w:ascii="Times New Roman" w:hAnsi="Times New Roman" w:cs="Times New Roman"/>
          <w:sz w:val="28"/>
          <w:szCs w:val="28"/>
        </w:rPr>
        <w:t xml:space="preserve"> неоднозначна. </w:t>
      </w:r>
      <w:proofErr w:type="gramStart"/>
      <w:r w:rsidRPr="0049423E">
        <w:rPr>
          <w:rFonts w:ascii="Times New Roman" w:hAnsi="Times New Roman" w:cs="Times New Roman"/>
          <w:sz w:val="28"/>
          <w:szCs w:val="28"/>
        </w:rPr>
        <w:t>Учитель выступает в качестве информатора, инструктора, организатора, аналитика, сове</w:t>
      </w:r>
      <w:r w:rsidRPr="0049423E">
        <w:rPr>
          <w:rFonts w:ascii="Times New Roman" w:hAnsi="Times New Roman" w:cs="Times New Roman"/>
          <w:sz w:val="28"/>
          <w:szCs w:val="28"/>
        </w:rPr>
        <w:t>т</w:t>
      </w:r>
      <w:r w:rsidRPr="0049423E">
        <w:rPr>
          <w:rFonts w:ascii="Times New Roman" w:hAnsi="Times New Roman" w:cs="Times New Roman"/>
          <w:sz w:val="28"/>
          <w:szCs w:val="28"/>
        </w:rPr>
        <w:t xml:space="preserve">ника, консультанта, равноправного участника, наблюдателя. </w:t>
      </w:r>
      <w:proofErr w:type="gramEnd"/>
    </w:p>
    <w:p w:rsidR="00A83BA3" w:rsidRPr="0049423E" w:rsidRDefault="0082642F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Отбор детской литературы</w:t>
      </w:r>
      <w:r w:rsidRPr="0049423E">
        <w:rPr>
          <w:rFonts w:ascii="Times New Roman" w:hAnsi="Times New Roman" w:cs="Times New Roman"/>
          <w:sz w:val="28"/>
          <w:szCs w:val="28"/>
        </w:rPr>
        <w:t xml:space="preserve"> для чтения производился по следующим крит</w:t>
      </w:r>
      <w:r w:rsidRPr="0049423E">
        <w:rPr>
          <w:rFonts w:ascii="Times New Roman" w:hAnsi="Times New Roman" w:cs="Times New Roman"/>
          <w:sz w:val="28"/>
          <w:szCs w:val="28"/>
        </w:rPr>
        <w:t>е</w:t>
      </w:r>
      <w:r w:rsidRPr="0049423E">
        <w:rPr>
          <w:rFonts w:ascii="Times New Roman" w:hAnsi="Times New Roman" w:cs="Times New Roman"/>
          <w:sz w:val="28"/>
          <w:szCs w:val="28"/>
        </w:rPr>
        <w:t>риям:</w:t>
      </w:r>
    </w:p>
    <w:p w:rsidR="00A83BA3" w:rsidRPr="0049423E" w:rsidRDefault="0082642F" w:rsidP="0049423E">
      <w:pPr>
        <w:pStyle w:val="a3"/>
        <w:numPr>
          <w:ilvl w:val="0"/>
          <w:numId w:val="43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все литературные произведения должны отвечать программным требован</w:t>
      </w:r>
      <w:r w:rsidRPr="0049423E">
        <w:rPr>
          <w:sz w:val="28"/>
          <w:szCs w:val="28"/>
          <w:lang w:val="ru-RU"/>
        </w:rPr>
        <w:t>и</w:t>
      </w:r>
      <w:r w:rsidRPr="0049423E">
        <w:rPr>
          <w:sz w:val="28"/>
          <w:szCs w:val="28"/>
          <w:lang w:val="ru-RU"/>
        </w:rPr>
        <w:t>ям литературного чт</w:t>
      </w:r>
      <w:r w:rsidRPr="0049423E">
        <w:rPr>
          <w:sz w:val="28"/>
          <w:szCs w:val="28"/>
          <w:lang w:val="ru-RU"/>
        </w:rPr>
        <w:t>е</w:t>
      </w:r>
      <w:r w:rsidRPr="0049423E">
        <w:rPr>
          <w:sz w:val="28"/>
          <w:szCs w:val="28"/>
          <w:lang w:val="ru-RU"/>
        </w:rPr>
        <w:t>ния для детей младшего школьного</w:t>
      </w:r>
      <w:r w:rsidR="00A83BA3" w:rsidRPr="0049423E">
        <w:rPr>
          <w:sz w:val="28"/>
          <w:szCs w:val="28"/>
          <w:lang w:val="ru-RU"/>
        </w:rPr>
        <w:t>возраста;</w:t>
      </w:r>
    </w:p>
    <w:p w:rsidR="00A83BA3" w:rsidRPr="0049423E" w:rsidRDefault="0082642F" w:rsidP="0049423E">
      <w:pPr>
        <w:pStyle w:val="a3"/>
        <w:numPr>
          <w:ilvl w:val="0"/>
          <w:numId w:val="43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все используемые произведения </w:t>
      </w:r>
      <w:r w:rsidR="0017294C" w:rsidRPr="0049423E">
        <w:rPr>
          <w:sz w:val="28"/>
          <w:szCs w:val="28"/>
          <w:lang w:val="ru-RU"/>
        </w:rPr>
        <w:t xml:space="preserve">входят в круг детского чтения </w:t>
      </w:r>
      <w:r w:rsidRPr="0049423E">
        <w:rPr>
          <w:sz w:val="28"/>
          <w:szCs w:val="28"/>
          <w:lang w:val="ru-RU"/>
        </w:rPr>
        <w:t>и</w:t>
      </w:r>
      <w:r w:rsidR="0017294C" w:rsidRPr="0049423E">
        <w:rPr>
          <w:sz w:val="28"/>
          <w:szCs w:val="28"/>
          <w:lang w:val="ru-RU"/>
        </w:rPr>
        <w:t xml:space="preserve"> могут и</w:t>
      </w:r>
      <w:r w:rsidR="0017294C" w:rsidRPr="0049423E">
        <w:rPr>
          <w:sz w:val="28"/>
          <w:szCs w:val="28"/>
          <w:lang w:val="ru-RU"/>
        </w:rPr>
        <w:t>с</w:t>
      </w:r>
      <w:r w:rsidR="0017294C" w:rsidRPr="0049423E">
        <w:rPr>
          <w:sz w:val="28"/>
          <w:szCs w:val="28"/>
          <w:lang w:val="ru-RU"/>
        </w:rPr>
        <w:t>пользоваться</w:t>
      </w:r>
      <w:r w:rsidRPr="0049423E">
        <w:rPr>
          <w:sz w:val="28"/>
          <w:szCs w:val="28"/>
        </w:rPr>
        <w:t> </w:t>
      </w:r>
      <w:r w:rsidRPr="0049423E">
        <w:rPr>
          <w:sz w:val="28"/>
          <w:szCs w:val="28"/>
          <w:lang w:val="ru-RU"/>
        </w:rPr>
        <w:t>в процессе орган</w:t>
      </w:r>
      <w:r w:rsidR="00A83BA3" w:rsidRPr="0049423E">
        <w:rPr>
          <w:sz w:val="28"/>
          <w:szCs w:val="28"/>
          <w:lang w:val="ru-RU"/>
        </w:rPr>
        <w:t>изации самостоятельного чтения</w:t>
      </w:r>
      <w:r w:rsidR="005F02F6" w:rsidRPr="0049423E">
        <w:rPr>
          <w:sz w:val="28"/>
          <w:szCs w:val="28"/>
          <w:lang w:val="ru-RU"/>
        </w:rPr>
        <w:t>.</w:t>
      </w:r>
    </w:p>
    <w:p w:rsidR="0042447B" w:rsidRPr="0049423E" w:rsidRDefault="0042447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23E">
        <w:rPr>
          <w:rFonts w:ascii="Times New Roman" w:hAnsi="Times New Roman" w:cs="Times New Roman"/>
          <w:sz w:val="28"/>
          <w:szCs w:val="28"/>
        </w:rPr>
        <w:t xml:space="preserve">Основными, характерными при реализации данной программы </w:t>
      </w:r>
      <w:r w:rsidRPr="0049423E">
        <w:rPr>
          <w:rFonts w:ascii="Times New Roman" w:hAnsi="Times New Roman" w:cs="Times New Roman"/>
          <w:b/>
          <w:sz w:val="28"/>
          <w:szCs w:val="28"/>
        </w:rPr>
        <w:t>формами</w:t>
      </w:r>
      <w:r w:rsidRPr="0049423E">
        <w:rPr>
          <w:rFonts w:ascii="Times New Roman" w:hAnsi="Times New Roman" w:cs="Times New Roman"/>
          <w:sz w:val="28"/>
          <w:szCs w:val="28"/>
        </w:rPr>
        <w:t xml:space="preserve"> я</w:t>
      </w:r>
      <w:r w:rsidRPr="0049423E">
        <w:rPr>
          <w:rFonts w:ascii="Times New Roman" w:hAnsi="Times New Roman" w:cs="Times New Roman"/>
          <w:sz w:val="28"/>
          <w:szCs w:val="28"/>
        </w:rPr>
        <w:t>в</w:t>
      </w:r>
      <w:r w:rsidRPr="0049423E">
        <w:rPr>
          <w:rFonts w:ascii="Times New Roman" w:hAnsi="Times New Roman" w:cs="Times New Roman"/>
          <w:sz w:val="28"/>
          <w:szCs w:val="28"/>
        </w:rPr>
        <w:t>ляются комбинированные занятия</w:t>
      </w:r>
      <w:r w:rsidR="000972E8" w:rsidRPr="0049423E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49423E">
        <w:rPr>
          <w:rFonts w:ascii="Times New Roman" w:hAnsi="Times New Roman" w:cs="Times New Roman"/>
          <w:sz w:val="28"/>
          <w:szCs w:val="28"/>
        </w:rPr>
        <w:t>состоят из теоретической и практич</w:t>
      </w:r>
      <w:r w:rsidRPr="0049423E">
        <w:rPr>
          <w:rFonts w:ascii="Times New Roman" w:hAnsi="Times New Roman" w:cs="Times New Roman"/>
          <w:sz w:val="28"/>
          <w:szCs w:val="28"/>
        </w:rPr>
        <w:t>е</w:t>
      </w:r>
      <w:r w:rsidRPr="0049423E">
        <w:rPr>
          <w:rFonts w:ascii="Times New Roman" w:hAnsi="Times New Roman" w:cs="Times New Roman"/>
          <w:sz w:val="28"/>
          <w:szCs w:val="28"/>
        </w:rPr>
        <w:t>ской частей, причём большее количество вр</w:t>
      </w:r>
      <w:r w:rsidRPr="0049423E">
        <w:rPr>
          <w:rFonts w:ascii="Times New Roman" w:hAnsi="Times New Roman" w:cs="Times New Roman"/>
          <w:sz w:val="28"/>
          <w:szCs w:val="28"/>
        </w:rPr>
        <w:t>е</w:t>
      </w:r>
      <w:r w:rsidRPr="0049423E">
        <w:rPr>
          <w:rFonts w:ascii="Times New Roman" w:hAnsi="Times New Roman" w:cs="Times New Roman"/>
          <w:sz w:val="28"/>
          <w:szCs w:val="28"/>
        </w:rPr>
        <w:t xml:space="preserve">мени занимает практическая часть. </w:t>
      </w:r>
      <w:proofErr w:type="gramEnd"/>
    </w:p>
    <w:p w:rsidR="0042447B" w:rsidRPr="0049423E" w:rsidRDefault="0042447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bCs/>
          <w:sz w:val="28"/>
          <w:szCs w:val="28"/>
        </w:rPr>
        <w:t>При проведении занятий традиционно используются три формы работы:</w:t>
      </w:r>
    </w:p>
    <w:p w:rsidR="0042447B" w:rsidRPr="0049423E" w:rsidRDefault="0042447B" w:rsidP="0049423E">
      <w:pPr>
        <w:numPr>
          <w:ilvl w:val="0"/>
          <w:numId w:val="37"/>
        </w:numPr>
        <w:tabs>
          <w:tab w:val="clear" w:pos="720"/>
          <w:tab w:val="num" w:pos="0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49423E">
        <w:rPr>
          <w:rFonts w:ascii="Times New Roman" w:hAnsi="Times New Roman" w:cs="Times New Roman"/>
          <w:sz w:val="28"/>
          <w:szCs w:val="28"/>
          <w:u w:val="single"/>
        </w:rPr>
        <w:t>демонстрационная</w:t>
      </w:r>
      <w:proofErr w:type="gramEnd"/>
      <w:r w:rsidRPr="0049423E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49423E">
        <w:rPr>
          <w:rFonts w:ascii="Times New Roman" w:hAnsi="Times New Roman" w:cs="Times New Roman"/>
          <w:sz w:val="28"/>
          <w:szCs w:val="28"/>
        </w:rPr>
        <w:t xml:space="preserve"> когда обучающиеся слушают объяснения педагога и н</w:t>
      </w:r>
      <w:r w:rsidRPr="0049423E">
        <w:rPr>
          <w:rFonts w:ascii="Times New Roman" w:hAnsi="Times New Roman" w:cs="Times New Roman"/>
          <w:sz w:val="28"/>
          <w:szCs w:val="28"/>
        </w:rPr>
        <w:t>а</w:t>
      </w:r>
      <w:r w:rsidRPr="0049423E">
        <w:rPr>
          <w:rFonts w:ascii="Times New Roman" w:hAnsi="Times New Roman" w:cs="Times New Roman"/>
          <w:sz w:val="28"/>
          <w:szCs w:val="28"/>
        </w:rPr>
        <w:t>блюдают за демонс</w:t>
      </w:r>
      <w:r w:rsidRPr="0049423E">
        <w:rPr>
          <w:rFonts w:ascii="Times New Roman" w:hAnsi="Times New Roman" w:cs="Times New Roman"/>
          <w:sz w:val="28"/>
          <w:szCs w:val="28"/>
        </w:rPr>
        <w:t>т</w:t>
      </w:r>
      <w:r w:rsidRPr="0049423E">
        <w:rPr>
          <w:rFonts w:ascii="Times New Roman" w:hAnsi="Times New Roman" w:cs="Times New Roman"/>
          <w:sz w:val="28"/>
          <w:szCs w:val="28"/>
        </w:rPr>
        <w:t>рационным экраном</w:t>
      </w:r>
      <w:r w:rsidR="000972E8" w:rsidRPr="0049423E">
        <w:rPr>
          <w:rFonts w:ascii="Times New Roman" w:hAnsi="Times New Roman" w:cs="Times New Roman"/>
          <w:sz w:val="28"/>
          <w:szCs w:val="28"/>
        </w:rPr>
        <w:t>;</w:t>
      </w:r>
    </w:p>
    <w:p w:rsidR="0042447B" w:rsidRPr="0049423E" w:rsidRDefault="0042447B" w:rsidP="0049423E">
      <w:pPr>
        <w:numPr>
          <w:ilvl w:val="0"/>
          <w:numId w:val="37"/>
        </w:numPr>
        <w:tabs>
          <w:tab w:val="clear" w:pos="720"/>
          <w:tab w:val="num" w:pos="0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49423E">
        <w:rPr>
          <w:rFonts w:ascii="Times New Roman" w:hAnsi="Times New Roman" w:cs="Times New Roman"/>
          <w:sz w:val="28"/>
          <w:szCs w:val="28"/>
          <w:u w:val="single"/>
        </w:rPr>
        <w:lastRenderedPageBreak/>
        <w:t>фронтальная</w:t>
      </w:r>
      <w:proofErr w:type="gramEnd"/>
      <w:r w:rsidRPr="0049423E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49423E">
        <w:rPr>
          <w:rFonts w:ascii="Times New Roman" w:hAnsi="Times New Roman" w:cs="Times New Roman"/>
          <w:sz w:val="28"/>
          <w:szCs w:val="28"/>
        </w:rPr>
        <w:t xml:space="preserve"> когда обучающиеся </w:t>
      </w:r>
      <w:r w:rsidR="000972E8" w:rsidRPr="0049423E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Pr="0049423E">
        <w:rPr>
          <w:rFonts w:ascii="Times New Roman" w:hAnsi="Times New Roman" w:cs="Times New Roman"/>
          <w:sz w:val="28"/>
          <w:szCs w:val="28"/>
        </w:rPr>
        <w:t xml:space="preserve"> работают под управлением педагога; </w:t>
      </w:r>
    </w:p>
    <w:p w:rsidR="0042447B" w:rsidRPr="0049423E" w:rsidRDefault="0042447B" w:rsidP="0049423E">
      <w:pPr>
        <w:numPr>
          <w:ilvl w:val="0"/>
          <w:numId w:val="37"/>
        </w:numPr>
        <w:tabs>
          <w:tab w:val="clear" w:pos="720"/>
          <w:tab w:val="num" w:pos="0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423E">
        <w:rPr>
          <w:rFonts w:ascii="Times New Roman" w:hAnsi="Times New Roman" w:cs="Times New Roman"/>
          <w:sz w:val="28"/>
          <w:szCs w:val="28"/>
          <w:u w:val="single"/>
        </w:rPr>
        <w:t>самостоятельная</w:t>
      </w:r>
      <w:proofErr w:type="gramEnd"/>
      <w:r w:rsidRPr="0049423E">
        <w:rPr>
          <w:rFonts w:ascii="Times New Roman" w:hAnsi="Times New Roman" w:cs="Times New Roman"/>
          <w:sz w:val="28"/>
          <w:szCs w:val="28"/>
        </w:rPr>
        <w:t>, когда обучающиеся выполняют индивидуальные задания в течение части зан</w:t>
      </w:r>
      <w:r w:rsidRPr="0049423E">
        <w:rPr>
          <w:rFonts w:ascii="Times New Roman" w:hAnsi="Times New Roman" w:cs="Times New Roman"/>
          <w:sz w:val="28"/>
          <w:szCs w:val="28"/>
        </w:rPr>
        <w:t>я</w:t>
      </w:r>
      <w:r w:rsidRPr="0049423E">
        <w:rPr>
          <w:rFonts w:ascii="Times New Roman" w:hAnsi="Times New Roman" w:cs="Times New Roman"/>
          <w:sz w:val="28"/>
          <w:szCs w:val="28"/>
        </w:rPr>
        <w:t xml:space="preserve">тия или нескольких занятий. </w:t>
      </w:r>
    </w:p>
    <w:p w:rsidR="00EF1999" w:rsidRPr="0049423E" w:rsidRDefault="00EF199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 xml:space="preserve">Обучение носит </w:t>
      </w:r>
      <w:proofErr w:type="spellStart"/>
      <w:r w:rsidRPr="0049423E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49423E">
        <w:rPr>
          <w:rFonts w:ascii="Times New Roman" w:hAnsi="Times New Roman" w:cs="Times New Roman"/>
          <w:sz w:val="28"/>
          <w:szCs w:val="28"/>
        </w:rPr>
        <w:t xml:space="preserve"> и развивающий характер. В ходе занятий обучающиеся осваивают следующие </w:t>
      </w:r>
      <w:r w:rsidRPr="0049423E">
        <w:rPr>
          <w:rFonts w:ascii="Times New Roman" w:hAnsi="Times New Roman" w:cs="Times New Roman"/>
          <w:b/>
          <w:sz w:val="28"/>
          <w:szCs w:val="28"/>
        </w:rPr>
        <w:t>виды внеурочной деятельности</w:t>
      </w:r>
      <w:r w:rsidRPr="0049423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1999" w:rsidRPr="0049423E" w:rsidRDefault="00EF1999" w:rsidP="0049423E">
      <w:pPr>
        <w:pStyle w:val="a3"/>
        <w:numPr>
          <w:ilvl w:val="0"/>
          <w:numId w:val="33"/>
        </w:numPr>
        <w:spacing w:line="360" w:lineRule="auto"/>
        <w:ind w:left="0" w:firstLine="567"/>
        <w:rPr>
          <w:sz w:val="28"/>
          <w:szCs w:val="28"/>
        </w:rPr>
      </w:pPr>
      <w:r w:rsidRPr="0049423E">
        <w:rPr>
          <w:sz w:val="28"/>
          <w:szCs w:val="28"/>
          <w:lang w:val="ru-RU"/>
        </w:rPr>
        <w:t>познавательная деятельность,</w:t>
      </w:r>
    </w:p>
    <w:p w:rsidR="00EF1999" w:rsidRPr="0049423E" w:rsidRDefault="00707AEB" w:rsidP="0049423E">
      <w:pPr>
        <w:pStyle w:val="a3"/>
        <w:numPr>
          <w:ilvl w:val="0"/>
          <w:numId w:val="33"/>
        </w:numPr>
        <w:spacing w:line="360" w:lineRule="auto"/>
        <w:ind w:left="0" w:firstLine="567"/>
        <w:rPr>
          <w:sz w:val="28"/>
          <w:szCs w:val="28"/>
        </w:rPr>
      </w:pPr>
      <w:r w:rsidRPr="0049423E">
        <w:rPr>
          <w:sz w:val="28"/>
          <w:szCs w:val="28"/>
          <w:lang w:val="ru-RU"/>
        </w:rPr>
        <w:t>проблемно-ценностное общение.</w:t>
      </w:r>
    </w:p>
    <w:p w:rsidR="00785C14" w:rsidRPr="0049423E" w:rsidRDefault="00785C14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Занятия проходят во внеурочное время 1 раз в неделю. Продолжительност</w:t>
      </w:r>
      <w:r w:rsidR="006A03AA" w:rsidRPr="0049423E">
        <w:rPr>
          <w:rFonts w:ascii="Times New Roman" w:hAnsi="Times New Roman" w:cs="Times New Roman"/>
          <w:sz w:val="28"/>
          <w:szCs w:val="28"/>
        </w:rPr>
        <w:t>ь курса определена из расчёта 34</w:t>
      </w:r>
      <w:r w:rsidRPr="0049423E">
        <w:rPr>
          <w:rFonts w:ascii="Times New Roman" w:hAnsi="Times New Roman" w:cs="Times New Roman"/>
          <w:sz w:val="28"/>
          <w:szCs w:val="28"/>
        </w:rPr>
        <w:t xml:space="preserve"> часа (по 1 часу в неделю).</w:t>
      </w:r>
    </w:p>
    <w:p w:rsidR="00214E20" w:rsidRPr="0049423E" w:rsidRDefault="00214E20" w:rsidP="0049423E">
      <w:pPr>
        <w:spacing w:after="0" w:line="360" w:lineRule="auto"/>
        <w:ind w:firstLine="567"/>
        <w:contextualSpacing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Принципы проведения занятий</w:t>
      </w:r>
    </w:p>
    <w:p w:rsidR="005E78A2" w:rsidRPr="0049423E" w:rsidRDefault="005E78A2" w:rsidP="0049423E">
      <w:pPr>
        <w:numPr>
          <w:ilvl w:val="0"/>
          <w:numId w:val="9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Безопасность. Создание атмосферы доброжелательности.</w:t>
      </w:r>
    </w:p>
    <w:p w:rsidR="005E78A2" w:rsidRPr="0049423E" w:rsidRDefault="005E78A2" w:rsidP="0049423E">
      <w:pPr>
        <w:numPr>
          <w:ilvl w:val="0"/>
          <w:numId w:val="9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Преемственность.  Каждый следующий  этап  базируется на уже сформирова</w:t>
      </w:r>
      <w:r w:rsidRPr="0049423E">
        <w:rPr>
          <w:rFonts w:ascii="Times New Roman" w:hAnsi="Times New Roman" w:cs="Times New Roman"/>
          <w:sz w:val="28"/>
          <w:szCs w:val="28"/>
        </w:rPr>
        <w:t>н</w:t>
      </w:r>
      <w:r w:rsidRPr="0049423E">
        <w:rPr>
          <w:rFonts w:ascii="Times New Roman" w:hAnsi="Times New Roman" w:cs="Times New Roman"/>
          <w:sz w:val="28"/>
          <w:szCs w:val="28"/>
        </w:rPr>
        <w:t>ных навыках.</w:t>
      </w:r>
    </w:p>
    <w:p w:rsidR="005E78A2" w:rsidRPr="0049423E" w:rsidRDefault="005E78A2" w:rsidP="0049423E">
      <w:pPr>
        <w:numPr>
          <w:ilvl w:val="0"/>
          <w:numId w:val="9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Сочетание статичного и динамичного положения детей.</w:t>
      </w:r>
    </w:p>
    <w:p w:rsidR="00785C14" w:rsidRPr="0049423E" w:rsidRDefault="00F41838" w:rsidP="0049423E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 w:rsidRPr="0049423E">
        <w:rPr>
          <w:bCs/>
          <w:iCs/>
          <w:sz w:val="28"/>
          <w:szCs w:val="28"/>
          <w:lang w:val="ru-RU"/>
        </w:rPr>
        <w:t>У</w:t>
      </w:r>
      <w:proofErr w:type="spellStart"/>
      <w:r w:rsidR="00785C14" w:rsidRPr="0049423E">
        <w:rPr>
          <w:bCs/>
          <w:iCs/>
          <w:sz w:val="28"/>
          <w:szCs w:val="28"/>
        </w:rPr>
        <w:t>чёт</w:t>
      </w:r>
      <w:proofErr w:type="spellEnd"/>
      <w:r w:rsidR="001272A7" w:rsidRPr="0049423E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="00785C14" w:rsidRPr="0049423E">
        <w:rPr>
          <w:bCs/>
          <w:iCs/>
          <w:sz w:val="28"/>
          <w:szCs w:val="28"/>
        </w:rPr>
        <w:t>возрастных</w:t>
      </w:r>
      <w:proofErr w:type="spellEnd"/>
      <w:r w:rsidR="001272A7" w:rsidRPr="0049423E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="00785C14" w:rsidRPr="0049423E">
        <w:rPr>
          <w:bCs/>
          <w:iCs/>
          <w:sz w:val="28"/>
          <w:szCs w:val="28"/>
        </w:rPr>
        <w:t>особенностей</w:t>
      </w:r>
      <w:proofErr w:type="spellEnd"/>
      <w:r w:rsidR="00785C14" w:rsidRPr="0049423E">
        <w:rPr>
          <w:bCs/>
          <w:iCs/>
          <w:sz w:val="28"/>
          <w:szCs w:val="28"/>
        </w:rPr>
        <w:t>.</w:t>
      </w:r>
    </w:p>
    <w:p w:rsidR="00785C14" w:rsidRPr="0049423E" w:rsidRDefault="00785C14" w:rsidP="0049423E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  <w:lang w:val="ru-RU"/>
        </w:rPr>
      </w:pPr>
      <w:r w:rsidRPr="0049423E">
        <w:rPr>
          <w:bCs/>
          <w:iCs/>
          <w:sz w:val="28"/>
          <w:szCs w:val="28"/>
          <w:lang w:val="ru-RU"/>
        </w:rPr>
        <w:t>Сочетание индивидуальных и групповых</w:t>
      </w:r>
      <w:r w:rsidR="00F41838" w:rsidRPr="0049423E">
        <w:rPr>
          <w:bCs/>
          <w:iCs/>
          <w:sz w:val="28"/>
          <w:szCs w:val="28"/>
          <w:lang w:val="ru-RU"/>
        </w:rPr>
        <w:t xml:space="preserve"> форм работы.</w:t>
      </w:r>
    </w:p>
    <w:p w:rsidR="00785C14" w:rsidRPr="0049423E" w:rsidRDefault="00785C14" w:rsidP="0049423E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 w:rsidRPr="0049423E">
        <w:rPr>
          <w:bCs/>
          <w:iCs/>
          <w:sz w:val="28"/>
          <w:szCs w:val="28"/>
          <w:lang w:val="ru-RU"/>
        </w:rPr>
        <w:t>С</w:t>
      </w:r>
      <w:proofErr w:type="spellStart"/>
      <w:r w:rsidRPr="0049423E">
        <w:rPr>
          <w:bCs/>
          <w:iCs/>
          <w:sz w:val="28"/>
          <w:szCs w:val="28"/>
        </w:rPr>
        <w:t>вязь</w:t>
      </w:r>
      <w:proofErr w:type="spellEnd"/>
      <w:r w:rsidR="001272A7" w:rsidRPr="0049423E">
        <w:rPr>
          <w:bCs/>
          <w:iCs/>
          <w:sz w:val="28"/>
          <w:szCs w:val="28"/>
          <w:lang w:val="ru-RU"/>
        </w:rPr>
        <w:t xml:space="preserve"> </w:t>
      </w:r>
      <w:proofErr w:type="spellStart"/>
      <w:r w:rsidRPr="0049423E">
        <w:rPr>
          <w:bCs/>
          <w:iCs/>
          <w:sz w:val="28"/>
          <w:szCs w:val="28"/>
        </w:rPr>
        <w:t>теории</w:t>
      </w:r>
      <w:proofErr w:type="spellEnd"/>
      <w:r w:rsidRPr="0049423E">
        <w:rPr>
          <w:bCs/>
          <w:iCs/>
          <w:sz w:val="28"/>
          <w:szCs w:val="28"/>
        </w:rPr>
        <w:t xml:space="preserve"> с </w:t>
      </w:r>
      <w:proofErr w:type="spellStart"/>
      <w:r w:rsidRPr="0049423E">
        <w:rPr>
          <w:bCs/>
          <w:iCs/>
          <w:sz w:val="28"/>
          <w:szCs w:val="28"/>
        </w:rPr>
        <w:t>практикой</w:t>
      </w:r>
      <w:proofErr w:type="spellEnd"/>
      <w:r w:rsidRPr="0049423E">
        <w:rPr>
          <w:bCs/>
          <w:iCs/>
          <w:sz w:val="28"/>
          <w:szCs w:val="28"/>
          <w:lang w:val="ru-RU"/>
        </w:rPr>
        <w:t>.</w:t>
      </w:r>
    </w:p>
    <w:p w:rsidR="00785C14" w:rsidRPr="0049423E" w:rsidRDefault="00785C14" w:rsidP="0049423E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</w:rPr>
      </w:pPr>
      <w:r w:rsidRPr="0049423E">
        <w:rPr>
          <w:bCs/>
          <w:iCs/>
          <w:sz w:val="28"/>
          <w:szCs w:val="28"/>
          <w:lang w:val="ru-RU"/>
        </w:rPr>
        <w:t>Д</w:t>
      </w:r>
      <w:proofErr w:type="spellStart"/>
      <w:r w:rsidRPr="0049423E">
        <w:rPr>
          <w:bCs/>
          <w:iCs/>
          <w:sz w:val="28"/>
          <w:szCs w:val="28"/>
        </w:rPr>
        <w:t>оступность</w:t>
      </w:r>
      <w:proofErr w:type="spellEnd"/>
      <w:r w:rsidRPr="0049423E">
        <w:rPr>
          <w:bCs/>
          <w:iCs/>
          <w:sz w:val="28"/>
          <w:szCs w:val="28"/>
        </w:rPr>
        <w:t xml:space="preserve"> и </w:t>
      </w:r>
      <w:proofErr w:type="spellStart"/>
      <w:r w:rsidRPr="0049423E">
        <w:rPr>
          <w:bCs/>
          <w:iCs/>
          <w:sz w:val="28"/>
          <w:szCs w:val="28"/>
        </w:rPr>
        <w:t>наглядность</w:t>
      </w:r>
      <w:proofErr w:type="spellEnd"/>
      <w:r w:rsidRPr="0049423E">
        <w:rPr>
          <w:bCs/>
          <w:iCs/>
          <w:sz w:val="28"/>
          <w:szCs w:val="28"/>
          <w:lang w:val="ru-RU"/>
        </w:rPr>
        <w:t>.</w:t>
      </w:r>
    </w:p>
    <w:p w:rsidR="00785C14" w:rsidRPr="0049423E" w:rsidRDefault="00785C14" w:rsidP="0049423E">
      <w:pPr>
        <w:pStyle w:val="a3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bCs/>
          <w:iCs/>
          <w:sz w:val="28"/>
          <w:szCs w:val="28"/>
          <w:lang w:val="ru-RU"/>
        </w:rPr>
      </w:pPr>
      <w:r w:rsidRPr="0049423E">
        <w:rPr>
          <w:bCs/>
          <w:iCs/>
          <w:sz w:val="28"/>
          <w:szCs w:val="28"/>
          <w:lang w:val="ru-RU"/>
        </w:rPr>
        <w:t>Включение в активную жизненную позицию.</w:t>
      </w:r>
    </w:p>
    <w:p w:rsidR="00785C14" w:rsidRPr="0049423E" w:rsidRDefault="00785C14" w:rsidP="0049423E">
      <w:pPr>
        <w:numPr>
          <w:ilvl w:val="0"/>
          <w:numId w:val="9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Рефлексия. Совместное обсуждение понятого на занятии.</w:t>
      </w:r>
    </w:p>
    <w:p w:rsidR="00214E20" w:rsidRPr="0049423E" w:rsidRDefault="00214E20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Для реализации</w:t>
      </w:r>
      <w:r w:rsidRPr="0049423E">
        <w:rPr>
          <w:rFonts w:ascii="Times New Roman" w:hAnsi="Times New Roman" w:cs="Times New Roman"/>
          <w:sz w:val="28"/>
          <w:szCs w:val="28"/>
        </w:rPr>
        <w:t xml:space="preserve"> программного содержания используются учебные средства:</w:t>
      </w:r>
    </w:p>
    <w:p w:rsidR="005E78A2" w:rsidRPr="0049423E" w:rsidRDefault="001D1453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Рабочая тетрадь к курсу «Чтение с увлечением</w:t>
      </w:r>
      <w:r w:rsidR="00BF5F56" w:rsidRPr="0049423E">
        <w:rPr>
          <w:rFonts w:ascii="Times New Roman" w:hAnsi="Times New Roman" w:cs="Times New Roman"/>
          <w:sz w:val="28"/>
          <w:szCs w:val="28"/>
        </w:rPr>
        <w:t xml:space="preserve">. </w:t>
      </w:r>
      <w:r w:rsidR="006E5244" w:rsidRPr="0049423E">
        <w:rPr>
          <w:rFonts w:ascii="Times New Roman" w:hAnsi="Times New Roman" w:cs="Times New Roman"/>
          <w:sz w:val="28"/>
          <w:szCs w:val="28"/>
        </w:rPr>
        <w:t>Живые страницы истории</w:t>
      </w:r>
      <w:r w:rsidR="003C7BBA" w:rsidRPr="0049423E">
        <w:rPr>
          <w:rFonts w:ascii="Times New Roman" w:hAnsi="Times New Roman" w:cs="Times New Roman"/>
          <w:sz w:val="28"/>
          <w:szCs w:val="28"/>
        </w:rPr>
        <w:t>». 4</w:t>
      </w:r>
      <w:r w:rsidR="005E78A2" w:rsidRPr="0049423E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Методические разработки занятий с электронным интерактивным прилож</w:t>
      </w:r>
      <w:r w:rsidRPr="0049423E">
        <w:rPr>
          <w:rFonts w:ascii="Times New Roman" w:hAnsi="Times New Roman" w:cs="Times New Roman"/>
          <w:sz w:val="28"/>
          <w:szCs w:val="28"/>
        </w:rPr>
        <w:t>е</w:t>
      </w:r>
      <w:r w:rsidRPr="0049423E">
        <w:rPr>
          <w:rFonts w:ascii="Times New Roman" w:hAnsi="Times New Roman" w:cs="Times New Roman"/>
          <w:sz w:val="28"/>
          <w:szCs w:val="28"/>
        </w:rPr>
        <w:t>нием.</w:t>
      </w:r>
    </w:p>
    <w:p w:rsidR="006528B3" w:rsidRDefault="006528B3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9423E" w:rsidRPr="0049423E" w:rsidRDefault="0049423E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Учебно-тематический план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244"/>
        <w:gridCol w:w="3828"/>
      </w:tblGrid>
      <w:tr w:rsidR="00126D73" w:rsidRPr="0049423E" w:rsidTr="006E5244">
        <w:tc>
          <w:tcPr>
            <w:tcW w:w="534" w:type="dxa"/>
          </w:tcPr>
          <w:p w:rsidR="005E78A2" w:rsidRPr="0049423E" w:rsidRDefault="005E78A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5244" w:type="dxa"/>
          </w:tcPr>
          <w:p w:rsidR="005E78A2" w:rsidRPr="0049423E" w:rsidRDefault="005E78A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тем</w:t>
            </w:r>
          </w:p>
        </w:tc>
        <w:tc>
          <w:tcPr>
            <w:tcW w:w="3828" w:type="dxa"/>
          </w:tcPr>
          <w:p w:rsidR="005E78A2" w:rsidRPr="0049423E" w:rsidRDefault="005E78A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 часов</w:t>
            </w:r>
          </w:p>
        </w:tc>
      </w:tr>
      <w:tr w:rsidR="00126D73" w:rsidRPr="0049423E" w:rsidTr="006E5244">
        <w:tc>
          <w:tcPr>
            <w:tcW w:w="534" w:type="dxa"/>
          </w:tcPr>
          <w:p w:rsidR="005E78A2" w:rsidRPr="0049423E" w:rsidRDefault="005E78A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4" w:type="dxa"/>
          </w:tcPr>
          <w:p w:rsidR="005E78A2" w:rsidRPr="0049423E" w:rsidRDefault="00126D7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Государственные символы России</w:t>
            </w:r>
            <w:r w:rsidR="001A784C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E78A2" w:rsidRPr="0049423E" w:rsidRDefault="00126D7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5E78A2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</w:p>
        </w:tc>
      </w:tr>
      <w:tr w:rsidR="00126D73" w:rsidRPr="0049423E" w:rsidTr="006E5244">
        <w:tc>
          <w:tcPr>
            <w:tcW w:w="534" w:type="dxa"/>
          </w:tcPr>
          <w:p w:rsidR="005E78A2" w:rsidRPr="0049423E" w:rsidRDefault="005E78A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4" w:type="dxa"/>
          </w:tcPr>
          <w:p w:rsidR="005E78A2" w:rsidRPr="0049423E" w:rsidRDefault="00126D7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Рассказы об исторических событиях XIII – XIX в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ков</w:t>
            </w:r>
            <w:r w:rsidR="001A784C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5E78A2" w:rsidRPr="0049423E" w:rsidRDefault="0017623E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1272A7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E78A2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</w:p>
        </w:tc>
      </w:tr>
      <w:tr w:rsidR="00126D73" w:rsidRPr="0049423E" w:rsidTr="006E5244">
        <w:tc>
          <w:tcPr>
            <w:tcW w:w="534" w:type="dxa"/>
          </w:tcPr>
          <w:p w:rsidR="00F841AB" w:rsidRPr="0049423E" w:rsidRDefault="00F841AB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4" w:type="dxa"/>
          </w:tcPr>
          <w:p w:rsidR="00F841AB" w:rsidRPr="0049423E" w:rsidRDefault="00126D7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Рассказы об исторических событиях ХХ века</w:t>
            </w:r>
            <w:r w:rsidR="001A784C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F841AB" w:rsidRPr="0049423E" w:rsidRDefault="00176F9C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26D73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F841AB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</w:p>
        </w:tc>
      </w:tr>
      <w:tr w:rsidR="00126D73" w:rsidRPr="0049423E" w:rsidTr="006E5244">
        <w:tc>
          <w:tcPr>
            <w:tcW w:w="534" w:type="dxa"/>
          </w:tcPr>
          <w:p w:rsidR="00F841AB" w:rsidRPr="0049423E" w:rsidRDefault="00F841AB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4" w:type="dxa"/>
          </w:tcPr>
          <w:p w:rsidR="00F841AB" w:rsidRPr="0049423E" w:rsidRDefault="00126D7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Итоговое занятие</w:t>
            </w:r>
            <w:r w:rsidR="001A784C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28" w:type="dxa"/>
          </w:tcPr>
          <w:p w:rsidR="00F841AB" w:rsidRPr="0049423E" w:rsidRDefault="00126D7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841AB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</w:t>
            </w:r>
          </w:p>
        </w:tc>
      </w:tr>
      <w:tr w:rsidR="00126D73" w:rsidRPr="0049423E" w:rsidTr="006E5244">
        <w:tc>
          <w:tcPr>
            <w:tcW w:w="534" w:type="dxa"/>
          </w:tcPr>
          <w:p w:rsidR="005E78A2" w:rsidRPr="0049423E" w:rsidRDefault="005E78A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244" w:type="dxa"/>
          </w:tcPr>
          <w:p w:rsidR="005E78A2" w:rsidRPr="0049423E" w:rsidRDefault="005E78A2" w:rsidP="0049423E">
            <w:pPr>
              <w:spacing w:after="0" w:line="360" w:lineRule="auto"/>
              <w:contextualSpacing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3828" w:type="dxa"/>
          </w:tcPr>
          <w:p w:rsidR="005E78A2" w:rsidRPr="0049423E" w:rsidRDefault="00F841AB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</w:t>
            </w:r>
            <w:r w:rsidR="005E78A2" w:rsidRPr="0049423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</w:tr>
    </w:tbl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</w:p>
    <w:p w:rsidR="00E43B2E" w:rsidRPr="0049423E" w:rsidRDefault="00E43B2E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Государственные символы России (1</w:t>
      </w:r>
      <w:r w:rsidR="00126D73" w:rsidRPr="0049423E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49423E">
        <w:rPr>
          <w:rFonts w:ascii="Times New Roman" w:hAnsi="Times New Roman" w:cs="Times New Roman"/>
          <w:b/>
          <w:sz w:val="28"/>
          <w:szCs w:val="28"/>
        </w:rPr>
        <w:t>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8A2" w:rsidRPr="0049423E" w:rsidRDefault="004A5BF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Рассказы </w:t>
      </w:r>
      <w:r w:rsidR="007B4279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 исторических событиях </w:t>
      </w:r>
      <w:r w:rsidR="007B4279" w:rsidRPr="0049423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XIII</w:t>
      </w:r>
      <w:r w:rsidR="007B4279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– </w:t>
      </w:r>
      <w:r w:rsidR="007B4279" w:rsidRPr="0049423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XIX</w:t>
      </w:r>
      <w:r w:rsidR="007B4279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веков </w:t>
      </w:r>
      <w:r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</w:t>
      </w:r>
      <w:r w:rsidR="007B4279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9D554D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ч)</w:t>
      </w:r>
    </w:p>
    <w:p w:rsidR="009D554D" w:rsidRPr="0049423E" w:rsidRDefault="009D554D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4F5D60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О. Тихомиров «Александр Невский»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061AC4" w:rsidRPr="0049423E" w:rsidRDefault="00061AC4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2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4F5D60" w:rsidRPr="0049423E">
        <w:rPr>
          <w:rStyle w:val="ac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Г. Шторм «На поле Куликовом»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271C82" w:rsidRPr="0049423E" w:rsidRDefault="00271C8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3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К. Кочегаров "Минин и Пожарский"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710888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4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С. Алексеев «Рассказы о Степане </w:t>
      </w:r>
      <w:proofErr w:type="gramStart"/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Разине</w:t>
      </w:r>
      <w:proofErr w:type="gramEnd"/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казаках и восставшем нар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де» (1ч)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5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С. Алексеев «Рассказы о царе Петре и его времени»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6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А. Митяев "Сражение при Гангуте"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7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А. Митяев "Адмирал Ушаков"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8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С. Алексеев «Рассказы о Суворове и русских солдатах»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9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С. Алексеев «Рассказы об Отечественной войне 1812 года»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10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F5D60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А. Митяев "Адмирал Нахимов"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10888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710888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ассказы </w:t>
      </w:r>
      <w:r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исторических событиях ХХ века (22</w:t>
      </w:r>
      <w:r w:rsidR="00710888" w:rsidRPr="004942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ч)</w:t>
      </w:r>
    </w:p>
    <w:p w:rsidR="00710888" w:rsidRPr="0049423E" w:rsidRDefault="00710888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С. Алексеев «Брестская крепость» (1 ч)</w:t>
      </w:r>
    </w:p>
    <w:p w:rsidR="00710888" w:rsidRPr="0049423E" w:rsidRDefault="00710888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Тема 2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С. Алексеев «Они защищали Москву» (1 ч)</w:t>
      </w:r>
    </w:p>
    <w:p w:rsidR="00710888" w:rsidRPr="0049423E" w:rsidRDefault="00710888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3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А. </w:t>
      </w:r>
      <w:proofErr w:type="spellStart"/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Цессарский</w:t>
      </w:r>
      <w:proofErr w:type="spellEnd"/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«Операция «Мост» (1 ч)</w:t>
      </w:r>
    </w:p>
    <w:p w:rsidR="00710888" w:rsidRPr="0049423E" w:rsidRDefault="00710888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4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Ю.Стрехнин</w:t>
      </w:r>
      <w:proofErr w:type="spellEnd"/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«Крепость черноморцев» (1 ч)</w:t>
      </w:r>
    </w:p>
    <w:p w:rsidR="00710888" w:rsidRPr="0049423E" w:rsidRDefault="00710888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5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Ю.Стрехнин</w:t>
      </w:r>
      <w:proofErr w:type="spellEnd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"Город </w:t>
      </w:r>
      <w:proofErr w:type="gramStart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отважных</w:t>
      </w:r>
      <w:proofErr w:type="gramEnd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061AC4" w:rsidRPr="0049423E" w:rsidRDefault="00061AC4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Тема </w:t>
      </w:r>
      <w:r w:rsidR="00D02D73"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В. Богомолов «За оборону Сталинграда»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061AC4" w:rsidRPr="0049423E" w:rsidRDefault="00061AC4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Тема </w:t>
      </w:r>
      <w:r w:rsidR="00D02D73"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</w:t>
      </w:r>
      <w:proofErr w:type="spellStart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Насибов</w:t>
      </w:r>
      <w:proofErr w:type="spellEnd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"За оборону Кавказа"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B84F00" w:rsidRPr="0049423E" w:rsidRDefault="00B84F00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8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 </w:t>
      </w:r>
      <w:proofErr w:type="spellStart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Лободин</w:t>
      </w:r>
      <w:proofErr w:type="spellEnd"/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«За оборону Ленинграда»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B84F00" w:rsidRPr="0049423E" w:rsidRDefault="00B84F00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9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Митяев "В холодном море"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B84F00" w:rsidRPr="0049423E" w:rsidRDefault="00B84F00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10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="00F915EB"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Е. Воробьёв «Тринадцатый лыжник» </w:t>
      </w:r>
      <w:r w:rsidRPr="0049423E">
        <w:rPr>
          <w:rFonts w:ascii="Times New Roman" w:hAnsi="Times New Roman" w:cs="Times New Roman"/>
          <w:color w:val="000000" w:themeColor="text1"/>
          <w:sz w:val="28"/>
          <w:szCs w:val="28"/>
        </w:rPr>
        <w:t>(1 ч)</w:t>
      </w:r>
    </w:p>
    <w:p w:rsidR="00D50A2B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11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А. Шишов "Лесная девочка"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12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В. Воскобойников "В городе на Каме"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13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F915EB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А. Митяев "Землянка", "Мешок овсянки", "Ракетные снаряды"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14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Л. Кассиль "Плот Алексея Андреевича"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15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С. Сергеев-Ценский "Хитрая девчонка"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16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Б. Лавренёв «Разведчик Вихров»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17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Е. Воробьёв «Последние выстрелы» (1 ч)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18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В. </w:t>
      </w:r>
      <w:proofErr w:type="spellStart"/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Даненбург</w:t>
      </w:r>
      <w:proofErr w:type="spellEnd"/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"Весенняя музыка Вены" (1 ч)</w:t>
      </w:r>
    </w:p>
    <w:p w:rsidR="007B4279" w:rsidRPr="0049423E" w:rsidRDefault="0060689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19</w:t>
      </w:r>
      <w:r w:rsidR="007B4279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В.Даненбург</w:t>
      </w:r>
      <w:proofErr w:type="spellEnd"/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"Чтоб всегда было солнце" (1 ч)</w:t>
      </w:r>
    </w:p>
    <w:p w:rsidR="00606899" w:rsidRPr="0049423E" w:rsidRDefault="0060689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20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С. Алексеев «Последний штурм» (1 ч)</w:t>
      </w:r>
    </w:p>
    <w:p w:rsidR="00606899" w:rsidRPr="0049423E" w:rsidRDefault="0060689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21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Д. </w:t>
      </w:r>
      <w:proofErr w:type="spellStart"/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Дажин</w:t>
      </w:r>
      <w:proofErr w:type="spellEnd"/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"За освобождение Праги" (1 ч)</w:t>
      </w:r>
    </w:p>
    <w:p w:rsidR="00606899" w:rsidRPr="0049423E" w:rsidRDefault="0060689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9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Тема 22</w:t>
      </w:r>
      <w:r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4C2383" w:rsidRPr="0049423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Ю. Нагибин "Рассказы о Гагарине" (1 ч) </w:t>
      </w:r>
    </w:p>
    <w:p w:rsidR="007B4279" w:rsidRPr="0049423E" w:rsidRDefault="007B4279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50A2B" w:rsidRPr="0049423E" w:rsidRDefault="00D50A2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Итоговое занятие. (1 ч)</w:t>
      </w:r>
    </w:p>
    <w:p w:rsidR="00D34301" w:rsidRPr="0049423E" w:rsidRDefault="00D34301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D6D7B" w:rsidRPr="0049423E" w:rsidRDefault="003D6D7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 xml:space="preserve">Конкретные </w:t>
      </w:r>
      <w:r w:rsidR="00AF7A7D" w:rsidRPr="0049423E">
        <w:rPr>
          <w:rFonts w:ascii="Times New Roman" w:hAnsi="Times New Roman" w:cs="Times New Roman"/>
          <w:sz w:val="28"/>
          <w:szCs w:val="28"/>
        </w:rPr>
        <w:t xml:space="preserve">планируемые </w:t>
      </w:r>
      <w:r w:rsidR="00390974" w:rsidRPr="0049423E">
        <w:rPr>
          <w:rFonts w:ascii="Times New Roman" w:hAnsi="Times New Roman" w:cs="Times New Roman"/>
          <w:sz w:val="28"/>
          <w:szCs w:val="28"/>
        </w:rPr>
        <w:t>результаты</w:t>
      </w:r>
      <w:r w:rsidR="006E5244" w:rsidRPr="0049423E">
        <w:rPr>
          <w:rFonts w:ascii="Times New Roman" w:hAnsi="Times New Roman" w:cs="Times New Roman"/>
          <w:sz w:val="28"/>
          <w:szCs w:val="28"/>
        </w:rPr>
        <w:t xml:space="preserve"> </w:t>
      </w:r>
      <w:r w:rsidR="001A2157" w:rsidRPr="0049423E">
        <w:rPr>
          <w:rFonts w:ascii="Times New Roman" w:hAnsi="Times New Roman" w:cs="Times New Roman"/>
          <w:sz w:val="28"/>
          <w:szCs w:val="28"/>
        </w:rPr>
        <w:t xml:space="preserve">и основные виды учебной деятельности </w:t>
      </w:r>
      <w:r w:rsidRPr="0049423E">
        <w:rPr>
          <w:rFonts w:ascii="Times New Roman" w:hAnsi="Times New Roman" w:cs="Times New Roman"/>
          <w:sz w:val="28"/>
          <w:szCs w:val="28"/>
        </w:rPr>
        <w:t xml:space="preserve">прописаны к каждой теме в </w:t>
      </w:r>
      <w:r w:rsidR="00390974" w:rsidRPr="0049423E">
        <w:rPr>
          <w:rFonts w:ascii="Times New Roman" w:hAnsi="Times New Roman" w:cs="Times New Roman"/>
          <w:sz w:val="28"/>
          <w:szCs w:val="28"/>
        </w:rPr>
        <w:t>календарно-тематическом планировании</w:t>
      </w:r>
      <w:r w:rsidRPr="0049423E">
        <w:rPr>
          <w:rFonts w:ascii="Times New Roman" w:hAnsi="Times New Roman" w:cs="Times New Roman"/>
          <w:sz w:val="28"/>
          <w:szCs w:val="28"/>
        </w:rPr>
        <w:t>.</w:t>
      </w:r>
    </w:p>
    <w:p w:rsidR="00214E20" w:rsidRPr="0049423E" w:rsidRDefault="00214E20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Работа с информацией</w:t>
      </w:r>
    </w:p>
    <w:p w:rsidR="00302F84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Представ</w:t>
      </w:r>
      <w:r w:rsidR="00B21789" w:rsidRPr="0049423E">
        <w:rPr>
          <w:rFonts w:ascii="Times New Roman" w:hAnsi="Times New Roman" w:cs="Times New Roman"/>
          <w:sz w:val="28"/>
          <w:szCs w:val="28"/>
        </w:rPr>
        <w:t>ление информации в виде предметных картинок и сюжетных рису</w:t>
      </w:r>
      <w:r w:rsidR="00B21789" w:rsidRPr="0049423E">
        <w:rPr>
          <w:rFonts w:ascii="Times New Roman" w:hAnsi="Times New Roman" w:cs="Times New Roman"/>
          <w:sz w:val="28"/>
          <w:szCs w:val="28"/>
        </w:rPr>
        <w:t>н</w:t>
      </w:r>
      <w:r w:rsidR="00B21789" w:rsidRPr="0049423E">
        <w:rPr>
          <w:rFonts w:ascii="Times New Roman" w:hAnsi="Times New Roman" w:cs="Times New Roman"/>
          <w:sz w:val="28"/>
          <w:szCs w:val="28"/>
        </w:rPr>
        <w:t xml:space="preserve">ков. </w:t>
      </w:r>
    </w:p>
    <w:p w:rsidR="00214E20" w:rsidRPr="0049423E" w:rsidRDefault="00214E20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40888" w:rsidRPr="0049423E" w:rsidRDefault="00340888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Рекомендация для учителя</w:t>
      </w:r>
    </w:p>
    <w:p w:rsidR="009A38B4" w:rsidRPr="0049423E" w:rsidRDefault="009A38B4" w:rsidP="0049423E">
      <w:pPr>
        <w:pStyle w:val="a3"/>
        <w:numPr>
          <w:ilvl w:val="1"/>
          <w:numId w:val="37"/>
        </w:numPr>
        <w:tabs>
          <w:tab w:val="left" w:pos="0"/>
        </w:tabs>
        <w:spacing w:line="360" w:lineRule="auto"/>
        <w:ind w:left="0" w:firstLine="426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При</w:t>
      </w:r>
      <w:r w:rsidR="00B85221" w:rsidRPr="0049423E">
        <w:rPr>
          <w:sz w:val="28"/>
          <w:szCs w:val="28"/>
          <w:lang w:val="ru-RU"/>
        </w:rPr>
        <w:t xml:space="preserve"> подготовк</w:t>
      </w:r>
      <w:r w:rsidR="0033787E" w:rsidRPr="0049423E">
        <w:rPr>
          <w:sz w:val="28"/>
          <w:szCs w:val="28"/>
          <w:lang w:val="ru-RU"/>
        </w:rPr>
        <w:t>е</w:t>
      </w:r>
      <w:r w:rsidR="00B85221" w:rsidRPr="0049423E">
        <w:rPr>
          <w:sz w:val="28"/>
          <w:szCs w:val="28"/>
          <w:lang w:val="ru-RU"/>
        </w:rPr>
        <w:t xml:space="preserve"> к занятиям </w:t>
      </w:r>
      <w:r w:rsidRPr="0049423E">
        <w:rPr>
          <w:sz w:val="28"/>
          <w:szCs w:val="28"/>
          <w:lang w:val="ru-RU"/>
        </w:rPr>
        <w:t>дети дома предварительно знакомятся с текстом произведения.</w:t>
      </w:r>
    </w:p>
    <w:p w:rsidR="00EC0B83" w:rsidRPr="0049423E" w:rsidRDefault="00EC0B83" w:rsidP="0049423E">
      <w:pPr>
        <w:pStyle w:val="a3"/>
        <w:numPr>
          <w:ilvl w:val="1"/>
          <w:numId w:val="37"/>
        </w:numPr>
        <w:tabs>
          <w:tab w:val="left" w:pos="0"/>
        </w:tabs>
        <w:spacing w:line="360" w:lineRule="auto"/>
        <w:ind w:left="0" w:firstLine="426"/>
        <w:rPr>
          <w:sz w:val="28"/>
          <w:szCs w:val="28"/>
          <w:lang w:val="ru-RU"/>
        </w:rPr>
      </w:pPr>
      <w:r w:rsidRPr="0049423E">
        <w:rPr>
          <w:bCs/>
          <w:iCs/>
          <w:sz w:val="28"/>
          <w:szCs w:val="28"/>
          <w:lang w:val="ru-RU"/>
        </w:rPr>
        <w:t>К каждому занятию прилагается те</w:t>
      </w:r>
      <w:proofErr w:type="gramStart"/>
      <w:r w:rsidRPr="0049423E">
        <w:rPr>
          <w:bCs/>
          <w:iCs/>
          <w:sz w:val="28"/>
          <w:szCs w:val="28"/>
          <w:lang w:val="ru-RU"/>
        </w:rPr>
        <w:t xml:space="preserve">кст </w:t>
      </w:r>
      <w:r w:rsidR="006E4928" w:rsidRPr="0049423E">
        <w:rPr>
          <w:bCs/>
          <w:iCs/>
          <w:sz w:val="28"/>
          <w:szCs w:val="28"/>
          <w:lang w:val="ru-RU"/>
        </w:rPr>
        <w:t>пр</w:t>
      </w:r>
      <w:proofErr w:type="gramEnd"/>
      <w:r w:rsidR="006E4928" w:rsidRPr="0049423E">
        <w:rPr>
          <w:bCs/>
          <w:iCs/>
          <w:sz w:val="28"/>
          <w:szCs w:val="28"/>
          <w:lang w:val="ru-RU"/>
        </w:rPr>
        <w:t>оизведения</w:t>
      </w:r>
      <w:r w:rsidRPr="0049423E">
        <w:rPr>
          <w:bCs/>
          <w:iCs/>
          <w:sz w:val="28"/>
          <w:szCs w:val="28"/>
          <w:lang w:val="ru-RU"/>
        </w:rPr>
        <w:t>, по кото</w:t>
      </w:r>
      <w:r w:rsidR="006E4928" w:rsidRPr="0049423E">
        <w:rPr>
          <w:bCs/>
          <w:iCs/>
          <w:sz w:val="28"/>
          <w:szCs w:val="28"/>
          <w:lang w:val="ru-RU"/>
        </w:rPr>
        <w:t>рому</w:t>
      </w:r>
      <w:r w:rsidRPr="0049423E">
        <w:rPr>
          <w:bCs/>
          <w:iCs/>
          <w:sz w:val="28"/>
          <w:szCs w:val="28"/>
          <w:lang w:val="ru-RU"/>
        </w:rPr>
        <w:t xml:space="preserve"> написан конспект. Учитель может при необходимости этот файл распечатать.</w:t>
      </w:r>
    </w:p>
    <w:p w:rsidR="00EC0B83" w:rsidRPr="0049423E" w:rsidRDefault="00EC0B83" w:rsidP="0049423E">
      <w:pPr>
        <w:pStyle w:val="a3"/>
        <w:tabs>
          <w:tab w:val="left" w:pos="0"/>
        </w:tabs>
        <w:spacing w:line="360" w:lineRule="auto"/>
        <w:ind w:left="426" w:firstLine="0"/>
        <w:rPr>
          <w:color w:val="FF0000"/>
          <w:sz w:val="28"/>
          <w:szCs w:val="28"/>
          <w:lang w:val="ru-RU"/>
        </w:rPr>
      </w:pPr>
    </w:p>
    <w:p w:rsidR="005C0CE3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 w:rsidR="00302F84" w:rsidRPr="0049423E">
        <w:rPr>
          <w:rFonts w:ascii="Times New Roman" w:hAnsi="Times New Roman" w:cs="Times New Roman"/>
          <w:b/>
          <w:sz w:val="28"/>
          <w:szCs w:val="28"/>
        </w:rPr>
        <w:t xml:space="preserve">«Чтение с увлечением. </w:t>
      </w:r>
      <w:r w:rsidR="00C26050" w:rsidRPr="0049423E">
        <w:rPr>
          <w:rFonts w:ascii="Times New Roman" w:hAnsi="Times New Roman" w:cs="Times New Roman"/>
          <w:b/>
          <w:sz w:val="28"/>
          <w:szCs w:val="28"/>
        </w:rPr>
        <w:t>Ожившие страницы прошлого</w:t>
      </w:r>
      <w:r w:rsidR="00302F84" w:rsidRPr="0049423E">
        <w:rPr>
          <w:rFonts w:ascii="Times New Roman" w:hAnsi="Times New Roman" w:cs="Times New Roman"/>
          <w:b/>
          <w:sz w:val="28"/>
          <w:szCs w:val="28"/>
        </w:rPr>
        <w:t>»</w:t>
      </w:r>
      <w:r w:rsidR="00624C3D" w:rsidRPr="00494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23E">
        <w:rPr>
          <w:rFonts w:ascii="Times New Roman" w:hAnsi="Times New Roman" w:cs="Times New Roman"/>
          <w:sz w:val="28"/>
          <w:szCs w:val="28"/>
        </w:rPr>
        <w:t>является и</w:t>
      </w:r>
      <w:r w:rsidRPr="0049423E">
        <w:rPr>
          <w:rFonts w:ascii="Times New Roman" w:hAnsi="Times New Roman" w:cs="Times New Roman"/>
          <w:sz w:val="28"/>
          <w:szCs w:val="28"/>
        </w:rPr>
        <w:t>н</w:t>
      </w:r>
      <w:r w:rsidRPr="0049423E">
        <w:rPr>
          <w:rFonts w:ascii="Times New Roman" w:hAnsi="Times New Roman" w:cs="Times New Roman"/>
          <w:sz w:val="28"/>
          <w:szCs w:val="28"/>
        </w:rPr>
        <w:t>тегрированным</w:t>
      </w:r>
      <w:proofErr w:type="gramStart"/>
      <w:r w:rsidR="00E04C39" w:rsidRPr="0049423E">
        <w:rPr>
          <w:rFonts w:ascii="Times New Roman" w:hAnsi="Times New Roman" w:cs="Times New Roman"/>
          <w:sz w:val="28"/>
          <w:szCs w:val="28"/>
        </w:rPr>
        <w:t>.</w:t>
      </w:r>
      <w:r w:rsidR="005C0CE3" w:rsidRPr="0049423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C0CE3" w:rsidRPr="0049423E">
        <w:rPr>
          <w:rFonts w:ascii="Times New Roman" w:hAnsi="Times New Roman" w:cs="Times New Roman"/>
          <w:sz w:val="28"/>
          <w:szCs w:val="28"/>
        </w:rPr>
        <w:t>а з</w:t>
      </w:r>
      <w:r w:rsidR="005C0CE3" w:rsidRPr="0049423E">
        <w:rPr>
          <w:rFonts w:ascii="Times New Roman" w:hAnsi="Times New Roman" w:cs="Times New Roman"/>
          <w:sz w:val="28"/>
          <w:szCs w:val="28"/>
        </w:rPr>
        <w:t>а</w:t>
      </w:r>
      <w:r w:rsidR="005C0CE3" w:rsidRPr="0049423E">
        <w:rPr>
          <w:rFonts w:ascii="Times New Roman" w:hAnsi="Times New Roman" w:cs="Times New Roman"/>
          <w:sz w:val="28"/>
          <w:szCs w:val="28"/>
        </w:rPr>
        <w:t xml:space="preserve">нятии используются задания, которые можно разделить </w:t>
      </w:r>
      <w:r w:rsidR="005C0CE3" w:rsidRPr="0049423E">
        <w:rPr>
          <w:rFonts w:ascii="Times New Roman" w:hAnsi="Times New Roman" w:cs="Times New Roman"/>
          <w:b/>
          <w:sz w:val="28"/>
          <w:szCs w:val="28"/>
        </w:rPr>
        <w:t>на четыре блока:</w:t>
      </w:r>
    </w:p>
    <w:p w:rsidR="005C0CE3" w:rsidRPr="0049423E" w:rsidRDefault="005C0CE3" w:rsidP="0049423E">
      <w:pPr>
        <w:pStyle w:val="a3"/>
        <w:numPr>
          <w:ilvl w:val="0"/>
          <w:numId w:val="28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предметный блок</w:t>
      </w:r>
      <w:r w:rsidR="00890B51" w:rsidRPr="0049423E">
        <w:rPr>
          <w:sz w:val="28"/>
          <w:szCs w:val="28"/>
          <w:lang w:val="ru-RU"/>
        </w:rPr>
        <w:t>;</w:t>
      </w:r>
    </w:p>
    <w:p w:rsidR="005C0CE3" w:rsidRPr="0049423E" w:rsidRDefault="005C0CE3" w:rsidP="0049423E">
      <w:pPr>
        <w:pStyle w:val="a3"/>
        <w:numPr>
          <w:ilvl w:val="0"/>
          <w:numId w:val="28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блок по развитию речи</w:t>
      </w:r>
      <w:r w:rsidR="00890B51" w:rsidRPr="0049423E">
        <w:rPr>
          <w:sz w:val="28"/>
          <w:szCs w:val="28"/>
          <w:lang w:val="ru-RU"/>
        </w:rPr>
        <w:t>;</w:t>
      </w:r>
    </w:p>
    <w:p w:rsidR="005C0CE3" w:rsidRPr="0049423E" w:rsidRDefault="005C0CE3" w:rsidP="0049423E">
      <w:pPr>
        <w:pStyle w:val="a3"/>
        <w:numPr>
          <w:ilvl w:val="0"/>
          <w:numId w:val="28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воспитательный блок</w:t>
      </w:r>
      <w:r w:rsidR="00890B51" w:rsidRPr="0049423E">
        <w:rPr>
          <w:sz w:val="28"/>
          <w:szCs w:val="28"/>
          <w:lang w:val="ru-RU"/>
        </w:rPr>
        <w:t>;</w:t>
      </w:r>
    </w:p>
    <w:p w:rsidR="005C0CE3" w:rsidRPr="0049423E" w:rsidRDefault="005C0CE3" w:rsidP="0049423E">
      <w:pPr>
        <w:pStyle w:val="a3"/>
        <w:numPr>
          <w:ilvl w:val="0"/>
          <w:numId w:val="28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занимательный блок</w:t>
      </w:r>
      <w:r w:rsidR="00890B51" w:rsidRPr="0049423E">
        <w:rPr>
          <w:sz w:val="28"/>
          <w:szCs w:val="28"/>
          <w:lang w:val="ru-RU"/>
        </w:rPr>
        <w:t>.</w:t>
      </w:r>
    </w:p>
    <w:p w:rsidR="005C0CE3" w:rsidRPr="0049423E" w:rsidRDefault="00676ED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Виды деятельности обучающихся при выполнении заданий предметного блок</w:t>
      </w:r>
      <w:proofErr w:type="gramStart"/>
      <w:r w:rsidRPr="0049423E">
        <w:rPr>
          <w:rFonts w:ascii="Times New Roman" w:hAnsi="Times New Roman" w:cs="Times New Roman"/>
          <w:b/>
          <w:sz w:val="28"/>
          <w:szCs w:val="28"/>
        </w:rPr>
        <w:t>а</w:t>
      </w:r>
      <w:r w:rsidR="00EA236E" w:rsidRPr="0049423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A236E" w:rsidRPr="0049423E">
        <w:rPr>
          <w:rFonts w:ascii="Times New Roman" w:hAnsi="Times New Roman" w:cs="Times New Roman"/>
          <w:sz w:val="28"/>
          <w:szCs w:val="28"/>
        </w:rPr>
        <w:t>включены задания на отработку знаний по литературному чтению</w:t>
      </w:r>
      <w:r w:rsidR="00AF7A7D" w:rsidRPr="0049423E">
        <w:rPr>
          <w:rFonts w:ascii="Times New Roman" w:hAnsi="Times New Roman" w:cs="Times New Roman"/>
          <w:sz w:val="28"/>
          <w:szCs w:val="28"/>
        </w:rPr>
        <w:t xml:space="preserve">, </w:t>
      </w:r>
      <w:r w:rsidR="00EA236E" w:rsidRPr="0049423E">
        <w:rPr>
          <w:rFonts w:ascii="Times New Roman" w:hAnsi="Times New Roman" w:cs="Times New Roman"/>
          <w:sz w:val="28"/>
          <w:szCs w:val="28"/>
        </w:rPr>
        <w:t>русск</w:t>
      </w:r>
      <w:r w:rsidR="00EA236E" w:rsidRPr="0049423E">
        <w:rPr>
          <w:rFonts w:ascii="Times New Roman" w:hAnsi="Times New Roman" w:cs="Times New Roman"/>
          <w:sz w:val="28"/>
          <w:szCs w:val="28"/>
        </w:rPr>
        <w:t>о</w:t>
      </w:r>
      <w:r w:rsidR="00EA236E" w:rsidRPr="0049423E">
        <w:rPr>
          <w:rFonts w:ascii="Times New Roman" w:hAnsi="Times New Roman" w:cs="Times New Roman"/>
          <w:sz w:val="28"/>
          <w:szCs w:val="28"/>
        </w:rPr>
        <w:t>му языку</w:t>
      </w:r>
      <w:r w:rsidR="006025E8" w:rsidRPr="0049423E">
        <w:rPr>
          <w:rFonts w:ascii="Times New Roman" w:hAnsi="Times New Roman" w:cs="Times New Roman"/>
          <w:sz w:val="28"/>
          <w:szCs w:val="28"/>
        </w:rPr>
        <w:t xml:space="preserve"> (развитию речи</w:t>
      </w:r>
      <w:r w:rsidR="00EA236E" w:rsidRPr="0049423E">
        <w:rPr>
          <w:rFonts w:ascii="Times New Roman" w:hAnsi="Times New Roman" w:cs="Times New Roman"/>
          <w:sz w:val="28"/>
          <w:szCs w:val="28"/>
        </w:rPr>
        <w:t>)</w:t>
      </w:r>
      <w:r w:rsidR="00AF7A7D" w:rsidRPr="0049423E">
        <w:rPr>
          <w:rFonts w:ascii="Times New Roman" w:hAnsi="Times New Roman" w:cs="Times New Roman"/>
          <w:sz w:val="28"/>
          <w:szCs w:val="28"/>
        </w:rPr>
        <w:t>, окружающему миру (истории)</w:t>
      </w:r>
      <w:r w:rsidRPr="0049423E">
        <w:rPr>
          <w:rFonts w:ascii="Times New Roman" w:hAnsi="Times New Roman" w:cs="Times New Roman"/>
          <w:sz w:val="28"/>
          <w:szCs w:val="28"/>
        </w:rPr>
        <w:t>:</w:t>
      </w:r>
    </w:p>
    <w:p w:rsidR="00DC6F74" w:rsidRPr="0049423E" w:rsidRDefault="00DC6F74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называть автора произведения;</w:t>
      </w:r>
    </w:p>
    <w:p w:rsidR="00DC6F74" w:rsidRPr="0049423E" w:rsidRDefault="00DC6F74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записывать название произведения;</w:t>
      </w:r>
    </w:p>
    <w:p w:rsidR="009900A3" w:rsidRPr="0049423E" w:rsidRDefault="00AF7A7D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называть героев произведения</w:t>
      </w:r>
      <w:r w:rsidR="009900A3" w:rsidRPr="0049423E">
        <w:rPr>
          <w:noProof/>
          <w:sz w:val="28"/>
          <w:szCs w:val="28"/>
          <w:lang w:val="ru-RU"/>
        </w:rPr>
        <w:t>;</w:t>
      </w:r>
    </w:p>
    <w:p w:rsidR="000D6E43" w:rsidRPr="0049423E" w:rsidRDefault="009900A3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iCs/>
          <w:sz w:val="28"/>
          <w:szCs w:val="28"/>
          <w:lang w:val="ru-RU"/>
        </w:rPr>
        <w:t>составлять вопросы по содержанию рассказа</w:t>
      </w:r>
      <w:r w:rsidRPr="0049423E">
        <w:rPr>
          <w:noProof/>
          <w:sz w:val="28"/>
          <w:szCs w:val="28"/>
          <w:lang w:val="ru-RU"/>
        </w:rPr>
        <w:t>;</w:t>
      </w:r>
    </w:p>
    <w:p w:rsidR="009F52F9" w:rsidRPr="0049423E" w:rsidRDefault="009F52F9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соотносить медаль с историческим событием, давать характеристику медали;</w:t>
      </w:r>
    </w:p>
    <w:p w:rsidR="009F52F9" w:rsidRPr="0049423E" w:rsidRDefault="009F52F9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называть исторические события и их даты;</w:t>
      </w:r>
    </w:p>
    <w:p w:rsidR="003A1B9F" w:rsidRPr="0049423E" w:rsidRDefault="003A1B9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 xml:space="preserve">понимать содержание </w:t>
      </w:r>
      <w:r w:rsidR="00A4694C" w:rsidRPr="0049423E">
        <w:rPr>
          <w:noProof/>
          <w:sz w:val="28"/>
          <w:szCs w:val="28"/>
          <w:lang w:val="ru-RU"/>
        </w:rPr>
        <w:t>произведений</w:t>
      </w:r>
      <w:r w:rsidR="00A4694C" w:rsidRPr="0049423E">
        <w:rPr>
          <w:sz w:val="28"/>
          <w:szCs w:val="28"/>
          <w:lang w:val="ru-RU"/>
        </w:rPr>
        <w:t xml:space="preserve"> и отвечать на вопросы;</w:t>
      </w:r>
    </w:p>
    <w:p w:rsidR="00E23667" w:rsidRPr="0049423E" w:rsidRDefault="009900A3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формулировать письменные ответы на вопросы</w:t>
      </w:r>
      <w:r w:rsidR="00AB6F9B" w:rsidRPr="0049423E">
        <w:rPr>
          <w:sz w:val="28"/>
          <w:szCs w:val="28"/>
          <w:lang w:val="ru-RU"/>
        </w:rPr>
        <w:t>;</w:t>
      </w:r>
    </w:p>
    <w:p w:rsidR="00AB6F9B" w:rsidRPr="0049423E" w:rsidRDefault="00AB6F9B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восстанавливать сюжетную линию произведения.</w:t>
      </w:r>
    </w:p>
    <w:p w:rsidR="00676EDB" w:rsidRPr="0049423E" w:rsidRDefault="00676ED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Виды деятельности обучающихся при выполнении заданий блока по развитию речи:</w:t>
      </w:r>
    </w:p>
    <w:p w:rsidR="00DC6F74" w:rsidRPr="0049423E" w:rsidRDefault="004044BC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выбирать сюжет, к которому относится рисунок;</w:t>
      </w:r>
    </w:p>
    <w:p w:rsidR="00F01199" w:rsidRPr="0049423E" w:rsidRDefault="00F01199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lastRenderedPageBreak/>
        <w:t>соотносить рисунок с отрывком из текста;</w:t>
      </w:r>
    </w:p>
    <w:p w:rsidR="004044BC" w:rsidRPr="0049423E" w:rsidRDefault="004044BC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отвечать на вопросы теста;</w:t>
      </w:r>
    </w:p>
    <w:p w:rsidR="00D27450" w:rsidRPr="0049423E" w:rsidRDefault="00227851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 xml:space="preserve">собирать из слов </w:t>
      </w:r>
      <w:r w:rsidR="007702B5" w:rsidRPr="0049423E">
        <w:rPr>
          <w:noProof/>
          <w:sz w:val="28"/>
          <w:szCs w:val="28"/>
          <w:lang w:val="ru-RU"/>
        </w:rPr>
        <w:t>предложения</w:t>
      </w:r>
      <w:r w:rsidRPr="0049423E">
        <w:rPr>
          <w:noProof/>
          <w:sz w:val="28"/>
          <w:szCs w:val="28"/>
          <w:lang w:val="ru-RU"/>
        </w:rPr>
        <w:t>;</w:t>
      </w:r>
    </w:p>
    <w:p w:rsidR="00227851" w:rsidRPr="0049423E" w:rsidRDefault="00804CEE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записывать значения слов</w:t>
      </w:r>
      <w:r w:rsidR="00F01199" w:rsidRPr="0049423E">
        <w:rPr>
          <w:noProof/>
          <w:sz w:val="28"/>
          <w:szCs w:val="28"/>
          <w:lang w:val="ru-RU"/>
        </w:rPr>
        <w:t xml:space="preserve"> и выражений</w:t>
      </w:r>
      <w:r w:rsidRPr="0049423E">
        <w:rPr>
          <w:noProof/>
          <w:sz w:val="28"/>
          <w:szCs w:val="28"/>
          <w:lang w:val="ru-RU"/>
        </w:rPr>
        <w:t>;</w:t>
      </w:r>
    </w:p>
    <w:p w:rsidR="00264052" w:rsidRPr="0049423E" w:rsidRDefault="00264052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подбирать свои заголовки к рассказам;</w:t>
      </w:r>
    </w:p>
    <w:p w:rsidR="00804CEE" w:rsidRPr="0049423E" w:rsidRDefault="00804CEE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 xml:space="preserve">восстанавливать </w:t>
      </w:r>
      <w:r w:rsidR="00F01199" w:rsidRPr="0049423E">
        <w:rPr>
          <w:noProof/>
          <w:sz w:val="28"/>
          <w:szCs w:val="28"/>
          <w:lang w:val="ru-RU"/>
        </w:rPr>
        <w:t>отрывки из рассказов</w:t>
      </w:r>
      <w:r w:rsidRPr="0049423E">
        <w:rPr>
          <w:noProof/>
          <w:sz w:val="28"/>
          <w:szCs w:val="28"/>
          <w:lang w:val="ru-RU"/>
        </w:rPr>
        <w:t>.</w:t>
      </w:r>
    </w:p>
    <w:p w:rsidR="00676EDB" w:rsidRPr="0049423E" w:rsidRDefault="00676ED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Виды деятельности обучающихся при выполнении заданий воспит</w:t>
      </w:r>
      <w:r w:rsidRPr="0049423E">
        <w:rPr>
          <w:rFonts w:ascii="Times New Roman" w:hAnsi="Times New Roman" w:cs="Times New Roman"/>
          <w:b/>
          <w:sz w:val="28"/>
          <w:szCs w:val="28"/>
        </w:rPr>
        <w:t>а</w:t>
      </w:r>
      <w:r w:rsidRPr="0049423E">
        <w:rPr>
          <w:rFonts w:ascii="Times New Roman" w:hAnsi="Times New Roman" w:cs="Times New Roman"/>
          <w:b/>
          <w:sz w:val="28"/>
          <w:szCs w:val="28"/>
        </w:rPr>
        <w:t>тельного блок</w:t>
      </w:r>
      <w:proofErr w:type="gramStart"/>
      <w:r w:rsidRPr="0049423E">
        <w:rPr>
          <w:rFonts w:ascii="Times New Roman" w:hAnsi="Times New Roman" w:cs="Times New Roman"/>
          <w:b/>
          <w:sz w:val="28"/>
          <w:szCs w:val="28"/>
        </w:rPr>
        <w:t>а</w:t>
      </w:r>
      <w:r w:rsidR="001E080C" w:rsidRPr="0049423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E080C" w:rsidRPr="0049423E">
        <w:rPr>
          <w:rFonts w:ascii="Times New Roman" w:hAnsi="Times New Roman" w:cs="Times New Roman"/>
          <w:sz w:val="28"/>
          <w:szCs w:val="28"/>
        </w:rPr>
        <w:t xml:space="preserve">включены задания на </w:t>
      </w:r>
      <w:r w:rsidR="005E21E3" w:rsidRPr="0049423E">
        <w:rPr>
          <w:rFonts w:ascii="Times New Roman" w:hAnsi="Times New Roman" w:cs="Times New Roman"/>
          <w:sz w:val="28"/>
          <w:szCs w:val="28"/>
        </w:rPr>
        <w:t>нравственно</w:t>
      </w:r>
      <w:r w:rsidR="001E080C" w:rsidRPr="0049423E">
        <w:rPr>
          <w:rFonts w:ascii="Times New Roman" w:hAnsi="Times New Roman" w:cs="Times New Roman"/>
          <w:sz w:val="28"/>
          <w:szCs w:val="28"/>
        </w:rPr>
        <w:t xml:space="preserve"> – </w:t>
      </w:r>
      <w:r w:rsidR="005E21E3" w:rsidRPr="0049423E">
        <w:rPr>
          <w:rFonts w:ascii="Times New Roman" w:hAnsi="Times New Roman" w:cs="Times New Roman"/>
          <w:sz w:val="28"/>
          <w:szCs w:val="28"/>
        </w:rPr>
        <w:t>патриотическое воспитани</w:t>
      </w:r>
      <w:r w:rsidR="001E080C" w:rsidRPr="0049423E">
        <w:rPr>
          <w:rFonts w:ascii="Times New Roman" w:hAnsi="Times New Roman" w:cs="Times New Roman"/>
          <w:sz w:val="28"/>
          <w:szCs w:val="28"/>
        </w:rPr>
        <w:t>е развитие)</w:t>
      </w:r>
      <w:r w:rsidRPr="0049423E">
        <w:rPr>
          <w:rFonts w:ascii="Times New Roman" w:hAnsi="Times New Roman" w:cs="Times New Roman"/>
          <w:sz w:val="28"/>
          <w:szCs w:val="28"/>
        </w:rPr>
        <w:t>:</w:t>
      </w:r>
    </w:p>
    <w:p w:rsidR="00557D0C" w:rsidRPr="0049423E" w:rsidRDefault="00557D0C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определять смысл пословиц</w:t>
      </w:r>
      <w:r w:rsidRPr="0049423E">
        <w:rPr>
          <w:sz w:val="28"/>
          <w:szCs w:val="28"/>
          <w:lang w:val="ru-RU"/>
        </w:rPr>
        <w:t>;</w:t>
      </w:r>
    </w:p>
    <w:p w:rsidR="00557D0C" w:rsidRPr="0049423E" w:rsidRDefault="00557D0C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 xml:space="preserve">выбирать из пословиц те, которые соответствуют </w:t>
      </w:r>
      <w:r w:rsidR="005157B7" w:rsidRPr="0049423E">
        <w:rPr>
          <w:noProof/>
          <w:sz w:val="28"/>
          <w:szCs w:val="28"/>
          <w:lang w:val="ru-RU"/>
        </w:rPr>
        <w:t>идейному пониманию</w:t>
      </w:r>
      <w:r w:rsidR="00754324" w:rsidRPr="0049423E">
        <w:rPr>
          <w:noProof/>
          <w:sz w:val="28"/>
          <w:szCs w:val="28"/>
          <w:lang w:val="ru-RU"/>
        </w:rPr>
        <w:t xml:space="preserve"> рассказа</w:t>
      </w:r>
      <w:r w:rsidRPr="0049423E">
        <w:rPr>
          <w:sz w:val="28"/>
          <w:szCs w:val="28"/>
          <w:lang w:val="ru-RU"/>
        </w:rPr>
        <w:t>;</w:t>
      </w:r>
    </w:p>
    <w:p w:rsidR="00402F6F" w:rsidRPr="0049423E" w:rsidRDefault="00754324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 xml:space="preserve">давать характеристику герою, </w:t>
      </w:r>
      <w:r w:rsidR="0026749B" w:rsidRPr="0049423E">
        <w:rPr>
          <w:noProof/>
          <w:sz w:val="28"/>
          <w:szCs w:val="28"/>
          <w:lang w:val="ru-RU"/>
        </w:rPr>
        <w:t>о</w:t>
      </w:r>
      <w:r w:rsidR="005E21E3" w:rsidRPr="0049423E">
        <w:rPr>
          <w:noProof/>
          <w:sz w:val="28"/>
          <w:szCs w:val="28"/>
          <w:lang w:val="ru-RU"/>
        </w:rPr>
        <w:t>пределять его качества личности</w:t>
      </w:r>
      <w:r w:rsidR="0026749B" w:rsidRPr="0049423E">
        <w:rPr>
          <w:noProof/>
          <w:sz w:val="28"/>
          <w:szCs w:val="28"/>
          <w:lang w:val="ru-RU"/>
        </w:rPr>
        <w:t>;</w:t>
      </w:r>
    </w:p>
    <w:p w:rsidR="00754324" w:rsidRPr="0049423E" w:rsidRDefault="00754324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анализ</w:t>
      </w:r>
      <w:r w:rsidR="005157B7" w:rsidRPr="0049423E">
        <w:rPr>
          <w:noProof/>
          <w:sz w:val="28"/>
          <w:szCs w:val="28"/>
          <w:lang w:val="ru-RU"/>
        </w:rPr>
        <w:t>ировать поступки героев</w:t>
      </w:r>
      <w:r w:rsidRPr="0049423E">
        <w:rPr>
          <w:noProof/>
          <w:sz w:val="28"/>
          <w:szCs w:val="28"/>
          <w:lang w:val="ru-RU"/>
        </w:rPr>
        <w:t xml:space="preserve"> рассказов;</w:t>
      </w:r>
    </w:p>
    <w:p w:rsidR="00754324" w:rsidRPr="0049423E" w:rsidRDefault="00754324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определять главную мысль произведения;</w:t>
      </w:r>
    </w:p>
    <w:p w:rsidR="00754324" w:rsidRPr="0049423E" w:rsidRDefault="00077B39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описывать героя, используя слова для справок;</w:t>
      </w:r>
    </w:p>
    <w:p w:rsidR="005E21E3" w:rsidRPr="0049423E" w:rsidRDefault="00077B39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определять качества героя, используя описания из текста</w:t>
      </w:r>
      <w:r w:rsidR="005E21E3" w:rsidRPr="0049423E">
        <w:rPr>
          <w:noProof/>
          <w:sz w:val="28"/>
          <w:szCs w:val="28"/>
          <w:lang w:val="ru-RU"/>
        </w:rPr>
        <w:t>;</w:t>
      </w:r>
    </w:p>
    <w:p w:rsidR="005E21E3" w:rsidRPr="0049423E" w:rsidRDefault="005E21E3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соотносить характер героя с пословицами;</w:t>
      </w:r>
    </w:p>
    <w:p w:rsidR="00077B39" w:rsidRPr="0049423E" w:rsidRDefault="005E21E3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 xml:space="preserve">соотносить </w:t>
      </w:r>
      <w:r w:rsidR="00FE01AC" w:rsidRPr="0049423E">
        <w:rPr>
          <w:noProof/>
          <w:sz w:val="28"/>
          <w:szCs w:val="28"/>
          <w:lang w:val="ru-RU"/>
        </w:rPr>
        <w:t>героя рассказа с его героическим поступком</w:t>
      </w:r>
      <w:r w:rsidR="00BE53C1" w:rsidRPr="0049423E">
        <w:rPr>
          <w:noProof/>
          <w:sz w:val="28"/>
          <w:szCs w:val="28"/>
          <w:lang w:val="ru-RU"/>
        </w:rPr>
        <w:t>.</w:t>
      </w:r>
    </w:p>
    <w:p w:rsidR="00676EDB" w:rsidRPr="0049423E" w:rsidRDefault="00676EDB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Виды деятельности обучающихся при выполнении заданий занимател</w:t>
      </w:r>
      <w:r w:rsidRPr="0049423E">
        <w:rPr>
          <w:rFonts w:ascii="Times New Roman" w:hAnsi="Times New Roman" w:cs="Times New Roman"/>
          <w:b/>
          <w:sz w:val="28"/>
          <w:szCs w:val="28"/>
        </w:rPr>
        <w:t>ь</w:t>
      </w:r>
      <w:r w:rsidRPr="0049423E">
        <w:rPr>
          <w:rFonts w:ascii="Times New Roman" w:hAnsi="Times New Roman" w:cs="Times New Roman"/>
          <w:b/>
          <w:sz w:val="28"/>
          <w:szCs w:val="28"/>
        </w:rPr>
        <w:t>ного блока:</w:t>
      </w:r>
    </w:p>
    <w:p w:rsidR="00717A0A" w:rsidRPr="0049423E" w:rsidRDefault="00717A0A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разгадывать кроссворды</w:t>
      </w:r>
      <w:r w:rsidRPr="0049423E">
        <w:rPr>
          <w:sz w:val="28"/>
          <w:szCs w:val="28"/>
          <w:lang w:val="ru-RU"/>
        </w:rPr>
        <w:t>;</w:t>
      </w:r>
    </w:p>
    <w:p w:rsidR="00BE5714" w:rsidRPr="0049423E" w:rsidRDefault="003116A9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заполнять кроссворд, используя слова для справок</w:t>
      </w:r>
      <w:r w:rsidR="00BE5714" w:rsidRPr="0049423E">
        <w:rPr>
          <w:sz w:val="28"/>
          <w:szCs w:val="28"/>
          <w:lang w:val="ru-RU"/>
        </w:rPr>
        <w:t>;</w:t>
      </w:r>
    </w:p>
    <w:p w:rsidR="00077B39" w:rsidRPr="0049423E" w:rsidRDefault="00077B39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разгадывать анаграммы;</w:t>
      </w:r>
    </w:p>
    <w:p w:rsidR="00676EDB" w:rsidRPr="0049423E" w:rsidRDefault="0035549A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составлять </w:t>
      </w:r>
      <w:r w:rsidR="005E2B85" w:rsidRPr="0049423E">
        <w:rPr>
          <w:sz w:val="28"/>
          <w:szCs w:val="28"/>
          <w:lang w:val="ru-RU"/>
        </w:rPr>
        <w:t>из слов пословицы</w:t>
      </w:r>
      <w:r w:rsidR="00FE01AC" w:rsidRPr="0049423E">
        <w:rPr>
          <w:sz w:val="28"/>
          <w:szCs w:val="28"/>
          <w:lang w:val="ru-RU"/>
        </w:rPr>
        <w:t xml:space="preserve"> и выражения.</w:t>
      </w:r>
    </w:p>
    <w:p w:rsidR="00FE01AC" w:rsidRDefault="00FE01AC" w:rsidP="0049423E">
      <w:pPr>
        <w:pStyle w:val="a3"/>
        <w:spacing w:line="360" w:lineRule="auto"/>
        <w:ind w:left="567" w:firstLine="0"/>
        <w:rPr>
          <w:noProof/>
          <w:sz w:val="28"/>
          <w:szCs w:val="28"/>
          <w:lang w:val="ru-RU"/>
        </w:rPr>
      </w:pPr>
    </w:p>
    <w:p w:rsidR="0049423E" w:rsidRDefault="0049423E" w:rsidP="0049423E">
      <w:pPr>
        <w:pStyle w:val="a3"/>
        <w:spacing w:line="360" w:lineRule="auto"/>
        <w:ind w:left="567" w:firstLine="0"/>
        <w:rPr>
          <w:noProof/>
          <w:sz w:val="28"/>
          <w:szCs w:val="28"/>
          <w:lang w:val="ru-RU"/>
        </w:rPr>
      </w:pPr>
    </w:p>
    <w:p w:rsidR="0049423E" w:rsidRDefault="0049423E" w:rsidP="0049423E">
      <w:pPr>
        <w:pStyle w:val="a3"/>
        <w:spacing w:line="360" w:lineRule="auto"/>
        <w:ind w:left="567" w:firstLine="0"/>
        <w:rPr>
          <w:noProof/>
          <w:sz w:val="28"/>
          <w:szCs w:val="28"/>
          <w:lang w:val="ru-RU"/>
        </w:rPr>
      </w:pPr>
    </w:p>
    <w:p w:rsidR="0049423E" w:rsidRDefault="0049423E" w:rsidP="0049423E">
      <w:pPr>
        <w:pStyle w:val="a3"/>
        <w:spacing w:line="360" w:lineRule="auto"/>
        <w:ind w:left="567" w:firstLine="0"/>
        <w:rPr>
          <w:noProof/>
          <w:sz w:val="28"/>
          <w:szCs w:val="28"/>
          <w:lang w:val="ru-RU"/>
        </w:rPr>
      </w:pPr>
    </w:p>
    <w:p w:rsidR="0049423E" w:rsidRPr="0049423E" w:rsidRDefault="0049423E" w:rsidP="0049423E">
      <w:pPr>
        <w:pStyle w:val="a3"/>
        <w:spacing w:line="360" w:lineRule="auto"/>
        <w:ind w:left="567" w:firstLine="0"/>
        <w:rPr>
          <w:noProof/>
          <w:sz w:val="28"/>
          <w:szCs w:val="28"/>
          <w:lang w:val="ru-RU"/>
        </w:rPr>
      </w:pPr>
    </w:p>
    <w:p w:rsidR="005E78A2" w:rsidRPr="0049423E" w:rsidRDefault="005E78A2" w:rsidP="0049423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Планируемые р</w:t>
      </w:r>
      <w:r w:rsidRPr="0049423E">
        <w:rPr>
          <w:rFonts w:ascii="Times New Roman" w:hAnsi="Times New Roman" w:cs="Times New Roman"/>
          <w:b/>
          <w:sz w:val="28"/>
          <w:szCs w:val="28"/>
        </w:rPr>
        <w:t xml:space="preserve">езультаты освоения курса </w:t>
      </w:r>
    </w:p>
    <w:p w:rsidR="005E78A2" w:rsidRPr="0049423E" w:rsidRDefault="005E78A2" w:rsidP="0049423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«</w:t>
      </w:r>
      <w:r w:rsidR="0014043E" w:rsidRPr="0049423E">
        <w:rPr>
          <w:rFonts w:ascii="Times New Roman" w:hAnsi="Times New Roman" w:cs="Times New Roman"/>
          <w:b/>
          <w:sz w:val="28"/>
          <w:szCs w:val="28"/>
        </w:rPr>
        <w:t xml:space="preserve">Чтение с увлечением. </w:t>
      </w:r>
      <w:r w:rsidR="00C560ED" w:rsidRPr="0049423E">
        <w:rPr>
          <w:rFonts w:ascii="Times New Roman" w:hAnsi="Times New Roman" w:cs="Times New Roman"/>
          <w:b/>
          <w:sz w:val="28"/>
          <w:szCs w:val="28"/>
        </w:rPr>
        <w:t>Живые страницы истории</w:t>
      </w:r>
      <w:r w:rsidRPr="0049423E">
        <w:rPr>
          <w:rFonts w:ascii="Times New Roman" w:hAnsi="Times New Roman" w:cs="Times New Roman"/>
          <w:b/>
          <w:sz w:val="28"/>
          <w:szCs w:val="28"/>
        </w:rPr>
        <w:t>»</w:t>
      </w:r>
    </w:p>
    <w:p w:rsidR="005E78A2" w:rsidRPr="0049423E" w:rsidRDefault="005E78A2" w:rsidP="0049423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</w:t>
      </w:r>
      <w:r w:rsidR="00F00630" w:rsidRPr="0049423E">
        <w:rPr>
          <w:rFonts w:ascii="Times New Roman" w:hAnsi="Times New Roman" w:cs="Times New Roman"/>
          <w:sz w:val="28"/>
          <w:szCs w:val="28"/>
        </w:rPr>
        <w:t>четверо</w:t>
      </w:r>
      <w:r w:rsidR="00BA6AAC" w:rsidRPr="0049423E">
        <w:rPr>
          <w:rFonts w:ascii="Times New Roman" w:hAnsi="Times New Roman" w:cs="Times New Roman"/>
          <w:sz w:val="28"/>
          <w:szCs w:val="28"/>
        </w:rPr>
        <w:t xml:space="preserve">классниками </w:t>
      </w:r>
      <w:r w:rsidRPr="0049423E">
        <w:rPr>
          <w:rFonts w:ascii="Times New Roman" w:hAnsi="Times New Roman" w:cs="Times New Roman"/>
          <w:sz w:val="28"/>
          <w:szCs w:val="28"/>
        </w:rPr>
        <w:t>следующих личн</w:t>
      </w:r>
      <w:r w:rsidRPr="0049423E">
        <w:rPr>
          <w:rFonts w:ascii="Times New Roman" w:hAnsi="Times New Roman" w:cs="Times New Roman"/>
          <w:sz w:val="28"/>
          <w:szCs w:val="28"/>
        </w:rPr>
        <w:t>о</w:t>
      </w:r>
      <w:r w:rsidRPr="0049423E">
        <w:rPr>
          <w:rFonts w:ascii="Times New Roman" w:hAnsi="Times New Roman" w:cs="Times New Roman"/>
          <w:sz w:val="28"/>
          <w:szCs w:val="28"/>
        </w:rPr>
        <w:t>стных, метапредме</w:t>
      </w:r>
      <w:r w:rsidRPr="0049423E">
        <w:rPr>
          <w:rFonts w:ascii="Times New Roman" w:hAnsi="Times New Roman" w:cs="Times New Roman"/>
          <w:sz w:val="28"/>
          <w:szCs w:val="28"/>
        </w:rPr>
        <w:t>т</w:t>
      </w:r>
      <w:r w:rsidRPr="0049423E">
        <w:rPr>
          <w:rFonts w:ascii="Times New Roman" w:hAnsi="Times New Roman" w:cs="Times New Roman"/>
          <w:sz w:val="28"/>
          <w:szCs w:val="28"/>
        </w:rPr>
        <w:t>ных результатов.</w:t>
      </w:r>
    </w:p>
    <w:p w:rsidR="005E78A2" w:rsidRPr="0049423E" w:rsidRDefault="005E78A2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Личностныерезультаты</w:t>
      </w:r>
      <w:r w:rsidR="00D3794F" w:rsidRPr="0049423E">
        <w:rPr>
          <w:rFonts w:ascii="Times New Roman" w:hAnsi="Times New Roman" w:cs="Times New Roman"/>
          <w:b/>
          <w:sz w:val="28"/>
          <w:szCs w:val="28"/>
        </w:rPr>
        <w:t>:</w:t>
      </w:r>
    </w:p>
    <w:p w:rsidR="00C54424" w:rsidRPr="0049423E" w:rsidRDefault="00C54424" w:rsidP="0049423E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rStyle w:val="dash041e005f0431005f044b005f0447005f043d005f044b005f0439005f005fchar1char1"/>
          <w:sz w:val="28"/>
          <w:szCs w:val="28"/>
          <w:lang w:val="ru-RU"/>
        </w:rPr>
      </w:pP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>формирование средствами литературных произведений це</w:t>
      </w:r>
      <w:r w:rsidR="00CA5D94" w:rsidRPr="0049423E">
        <w:rPr>
          <w:rStyle w:val="dash041e005f0431005f044b005f0447005f043d005f044b005f0439005f005fchar1char1"/>
          <w:sz w:val="28"/>
          <w:szCs w:val="28"/>
          <w:lang w:val="ru-RU"/>
        </w:rPr>
        <w:t>лостного взгляда на историческое пр</w:t>
      </w:r>
      <w:r w:rsidR="00CA5D94" w:rsidRPr="0049423E">
        <w:rPr>
          <w:rStyle w:val="dash041e005f0431005f044b005f0447005f043d005f044b005f0439005f005fchar1char1"/>
          <w:sz w:val="28"/>
          <w:szCs w:val="28"/>
          <w:lang w:val="ru-RU"/>
        </w:rPr>
        <w:t>о</w:t>
      </w:r>
      <w:r w:rsidR="00CA5D94" w:rsidRPr="0049423E">
        <w:rPr>
          <w:rStyle w:val="dash041e005f0431005f044b005f0447005f043d005f044b005f0439005f005fchar1char1"/>
          <w:sz w:val="28"/>
          <w:szCs w:val="28"/>
          <w:lang w:val="ru-RU"/>
        </w:rPr>
        <w:t>шлое России</w:t>
      </w:r>
      <w:r w:rsidR="00442977" w:rsidRPr="0049423E">
        <w:rPr>
          <w:rStyle w:val="dash041e005f0431005f044b005f0447005f043d005f044b005f0439005f005fchar1char1"/>
          <w:sz w:val="28"/>
          <w:szCs w:val="28"/>
          <w:lang w:val="ru-RU"/>
        </w:rPr>
        <w:t>;</w:t>
      </w:r>
    </w:p>
    <w:p w:rsidR="00C54424" w:rsidRPr="0049423E" w:rsidRDefault="00C54424" w:rsidP="0049423E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bCs/>
          <w:iCs/>
          <w:sz w:val="28"/>
          <w:szCs w:val="28"/>
          <w:lang w:val="ru-RU"/>
        </w:rPr>
      </w:pPr>
      <w:r w:rsidRPr="0049423E">
        <w:rPr>
          <w:bCs/>
          <w:iCs/>
          <w:sz w:val="28"/>
          <w:szCs w:val="28"/>
          <w:lang w:val="ru-RU"/>
        </w:rPr>
        <w:t xml:space="preserve">воспитание </w:t>
      </w:r>
      <w:r w:rsidR="00CA5D94" w:rsidRPr="0049423E">
        <w:rPr>
          <w:bCs/>
          <w:iCs/>
          <w:sz w:val="28"/>
          <w:szCs w:val="28"/>
          <w:lang w:val="ru-RU"/>
        </w:rPr>
        <w:t>нравственно</w:t>
      </w:r>
      <w:r w:rsidR="00605083" w:rsidRPr="0049423E">
        <w:rPr>
          <w:bCs/>
          <w:iCs/>
          <w:sz w:val="28"/>
          <w:szCs w:val="28"/>
          <w:lang w:val="ru-RU"/>
        </w:rPr>
        <w:t xml:space="preserve"> – </w:t>
      </w:r>
      <w:r w:rsidR="00CA5D94" w:rsidRPr="0049423E">
        <w:rPr>
          <w:bCs/>
          <w:iCs/>
          <w:sz w:val="28"/>
          <w:szCs w:val="28"/>
          <w:lang w:val="ru-RU"/>
        </w:rPr>
        <w:t>патриотических</w:t>
      </w:r>
      <w:r w:rsidR="00605083" w:rsidRPr="0049423E">
        <w:rPr>
          <w:bCs/>
          <w:iCs/>
          <w:sz w:val="28"/>
          <w:szCs w:val="28"/>
          <w:lang w:val="ru-RU"/>
        </w:rPr>
        <w:t xml:space="preserve"> качеств, </w:t>
      </w:r>
      <w:r w:rsidRPr="0049423E">
        <w:rPr>
          <w:bCs/>
          <w:iCs/>
          <w:sz w:val="28"/>
          <w:szCs w:val="28"/>
          <w:lang w:val="ru-RU"/>
        </w:rPr>
        <w:t xml:space="preserve">ценностей </w:t>
      </w:r>
      <w:r w:rsidR="00CA5D94" w:rsidRPr="0049423E">
        <w:rPr>
          <w:bCs/>
          <w:iCs/>
          <w:sz w:val="28"/>
          <w:szCs w:val="28"/>
          <w:lang w:val="ru-RU"/>
        </w:rPr>
        <w:t xml:space="preserve">личности </w:t>
      </w:r>
      <w:r w:rsidRPr="0049423E">
        <w:rPr>
          <w:bCs/>
          <w:iCs/>
          <w:sz w:val="28"/>
          <w:szCs w:val="28"/>
          <w:lang w:val="ru-RU"/>
        </w:rPr>
        <w:t xml:space="preserve">на основе опыта </w:t>
      </w:r>
      <w:r w:rsidR="00442977" w:rsidRPr="0049423E">
        <w:rPr>
          <w:bCs/>
          <w:iCs/>
          <w:sz w:val="28"/>
          <w:szCs w:val="28"/>
          <w:lang w:val="ru-RU"/>
        </w:rPr>
        <w:t xml:space="preserve">чтения </w:t>
      </w:r>
      <w:r w:rsidR="00605083" w:rsidRPr="0049423E">
        <w:rPr>
          <w:bCs/>
          <w:iCs/>
          <w:sz w:val="28"/>
          <w:szCs w:val="28"/>
          <w:lang w:val="ru-RU"/>
        </w:rPr>
        <w:t>произведений для детей;</w:t>
      </w:r>
    </w:p>
    <w:p w:rsidR="00C54424" w:rsidRPr="0049423E" w:rsidRDefault="001A39C5" w:rsidP="0049423E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bCs/>
          <w:iCs/>
          <w:sz w:val="28"/>
          <w:szCs w:val="28"/>
          <w:lang w:val="ru-RU"/>
        </w:rPr>
      </w:pPr>
      <w:r w:rsidRPr="0049423E">
        <w:rPr>
          <w:bCs/>
          <w:iCs/>
          <w:sz w:val="28"/>
          <w:szCs w:val="28"/>
          <w:lang w:val="ru-RU"/>
        </w:rPr>
        <w:t>формированиенравственных качеств</w:t>
      </w:r>
      <w:r w:rsidR="00C54424" w:rsidRPr="0049423E">
        <w:rPr>
          <w:bCs/>
          <w:iCs/>
          <w:sz w:val="28"/>
          <w:szCs w:val="28"/>
          <w:lang w:val="ru-RU"/>
        </w:rPr>
        <w:t xml:space="preserve"> и эмоционально</w:t>
      </w:r>
      <w:r w:rsidR="006715D4" w:rsidRPr="0049423E">
        <w:rPr>
          <w:bCs/>
          <w:iCs/>
          <w:sz w:val="28"/>
          <w:szCs w:val="28"/>
          <w:lang w:val="ru-RU"/>
        </w:rPr>
        <w:t xml:space="preserve"> – </w:t>
      </w:r>
      <w:r w:rsidR="00C54424" w:rsidRPr="0049423E">
        <w:rPr>
          <w:bCs/>
          <w:iCs/>
          <w:sz w:val="28"/>
          <w:szCs w:val="28"/>
          <w:lang w:val="ru-RU"/>
        </w:rPr>
        <w:t>нравственной отзы</w:t>
      </w:r>
      <w:r w:rsidR="00C54424" w:rsidRPr="0049423E">
        <w:rPr>
          <w:bCs/>
          <w:iCs/>
          <w:sz w:val="28"/>
          <w:szCs w:val="28"/>
          <w:lang w:val="ru-RU"/>
        </w:rPr>
        <w:t>в</w:t>
      </w:r>
      <w:r w:rsidR="00C54424" w:rsidRPr="0049423E">
        <w:rPr>
          <w:bCs/>
          <w:iCs/>
          <w:sz w:val="28"/>
          <w:szCs w:val="28"/>
          <w:lang w:val="ru-RU"/>
        </w:rPr>
        <w:t>чивости, понимания и сопереживания чувствам других людей;</w:t>
      </w:r>
    </w:p>
    <w:p w:rsidR="00C54424" w:rsidRPr="0049423E" w:rsidRDefault="00C54424" w:rsidP="0049423E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bCs/>
          <w:iCs/>
          <w:sz w:val="28"/>
          <w:szCs w:val="28"/>
          <w:lang w:val="ru-RU"/>
        </w:rPr>
      </w:pPr>
      <w:r w:rsidRPr="0049423E">
        <w:rPr>
          <w:bCs/>
          <w:iCs/>
          <w:sz w:val="28"/>
          <w:szCs w:val="28"/>
          <w:lang w:val="ru-RU"/>
        </w:rPr>
        <w:t>осознание значимости чтения для своего дальнейшего развития;</w:t>
      </w:r>
    </w:p>
    <w:p w:rsidR="00C54424" w:rsidRPr="0049423E" w:rsidRDefault="00C54424" w:rsidP="0049423E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bCs/>
          <w:iCs/>
          <w:sz w:val="28"/>
          <w:szCs w:val="28"/>
          <w:lang w:val="ru-RU"/>
        </w:rPr>
      </w:pPr>
      <w:r w:rsidRPr="0049423E">
        <w:rPr>
          <w:bCs/>
          <w:iCs/>
          <w:sz w:val="28"/>
          <w:szCs w:val="28"/>
          <w:lang w:val="ru-RU"/>
        </w:rPr>
        <w:t>восприятие литературного произведения как особого вида искусства;</w:t>
      </w:r>
    </w:p>
    <w:p w:rsidR="00C54424" w:rsidRPr="0049423E" w:rsidRDefault="00C54424" w:rsidP="0049423E">
      <w:pPr>
        <w:pStyle w:val="a3"/>
        <w:numPr>
          <w:ilvl w:val="0"/>
          <w:numId w:val="42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bCs/>
          <w:iCs/>
          <w:sz w:val="28"/>
          <w:szCs w:val="28"/>
          <w:lang w:val="ru-RU"/>
        </w:rPr>
      </w:pP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>формирование осознанного, уважительного и доброжелательного отношения к другому человеку, его мнению</w:t>
      </w:r>
      <w:r w:rsidR="00442977" w:rsidRPr="0049423E">
        <w:rPr>
          <w:rStyle w:val="dash041e005f0431005f044b005f0447005f043d005f044b005f0439005f005fchar1char1"/>
          <w:sz w:val="28"/>
          <w:szCs w:val="28"/>
          <w:lang w:val="ru-RU"/>
        </w:rPr>
        <w:t>;</w:t>
      </w: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 xml:space="preserve"> готовност</w:t>
      </w:r>
      <w:r w:rsidR="00442977" w:rsidRPr="0049423E">
        <w:rPr>
          <w:rStyle w:val="dash041e005f0431005f044b005f0447005f043d005f044b005f0439005f005fchar1char1"/>
          <w:sz w:val="28"/>
          <w:szCs w:val="28"/>
          <w:lang w:val="ru-RU"/>
        </w:rPr>
        <w:t>ь</w:t>
      </w: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 xml:space="preserve"> и способност</w:t>
      </w:r>
      <w:r w:rsidR="00442977" w:rsidRPr="0049423E">
        <w:rPr>
          <w:rStyle w:val="dash041e005f0431005f044b005f0447005f043d005f044b005f0439005f005fchar1char1"/>
          <w:sz w:val="28"/>
          <w:szCs w:val="28"/>
          <w:lang w:val="ru-RU"/>
        </w:rPr>
        <w:t>ь</w:t>
      </w: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 xml:space="preserve"> вести диалог с друг</w:t>
      </w: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>и</w:t>
      </w: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>ми людьми и достигать в нём взаимопоним</w:t>
      </w: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>а</w:t>
      </w:r>
      <w:r w:rsidRPr="0049423E">
        <w:rPr>
          <w:rStyle w:val="dash041e005f0431005f044b005f0447005f043d005f044b005f0439005f005fchar1char1"/>
          <w:sz w:val="28"/>
          <w:szCs w:val="28"/>
          <w:lang w:val="ru-RU"/>
        </w:rPr>
        <w:t>ния.</w:t>
      </w:r>
    </w:p>
    <w:p w:rsidR="005E78A2" w:rsidRPr="0049423E" w:rsidRDefault="005E78A2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423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="001272A7" w:rsidRPr="00494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23E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375ABB" w:rsidRPr="0049423E" w:rsidRDefault="00375ABB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Регулятивные универсальные учебные действия:</w:t>
      </w:r>
    </w:p>
    <w:p w:rsidR="00D91F93" w:rsidRPr="0049423E" w:rsidRDefault="00D91F93" w:rsidP="0049423E">
      <w:pPr>
        <w:pStyle w:val="a3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овладение способностью принимать и сохранять цели и задачи учебной де</w:t>
      </w:r>
      <w:r w:rsidRPr="0049423E">
        <w:rPr>
          <w:sz w:val="28"/>
          <w:szCs w:val="28"/>
          <w:lang w:val="ru-RU"/>
        </w:rPr>
        <w:t>я</w:t>
      </w:r>
      <w:r w:rsidRPr="0049423E">
        <w:rPr>
          <w:sz w:val="28"/>
          <w:szCs w:val="28"/>
          <w:lang w:val="ru-RU"/>
        </w:rPr>
        <w:t>тельности, поиска средств её осуществления;</w:t>
      </w:r>
    </w:p>
    <w:p w:rsidR="00D91F93" w:rsidRPr="0049423E" w:rsidRDefault="00D91F93" w:rsidP="0049423E">
      <w:pPr>
        <w:pStyle w:val="a3"/>
        <w:numPr>
          <w:ilvl w:val="0"/>
          <w:numId w:val="40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освоение способами решения проблем творческого и по</w:t>
      </w:r>
      <w:r w:rsidRPr="0049423E">
        <w:rPr>
          <w:sz w:val="28"/>
          <w:szCs w:val="28"/>
          <w:lang w:val="ru-RU"/>
        </w:rPr>
        <w:softHyphen/>
        <w:t>искового характера;</w:t>
      </w:r>
    </w:p>
    <w:p w:rsidR="00EB1461" w:rsidRPr="0049423E" w:rsidRDefault="00D91F93" w:rsidP="0049423E">
      <w:pPr>
        <w:pStyle w:val="a3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</w:t>
      </w:r>
      <w:r w:rsidRPr="0049423E">
        <w:rPr>
          <w:sz w:val="28"/>
          <w:szCs w:val="28"/>
          <w:lang w:val="ru-RU"/>
        </w:rPr>
        <w:t>п</w:t>
      </w:r>
      <w:r w:rsidRPr="0049423E">
        <w:rPr>
          <w:sz w:val="28"/>
          <w:szCs w:val="28"/>
          <w:lang w:val="ru-RU"/>
        </w:rPr>
        <w:t>ределять наиболее эф</w:t>
      </w:r>
      <w:r w:rsidRPr="0049423E">
        <w:rPr>
          <w:sz w:val="28"/>
          <w:szCs w:val="28"/>
          <w:lang w:val="ru-RU"/>
        </w:rPr>
        <w:softHyphen/>
        <w:t>фективные способы до</w:t>
      </w:r>
      <w:r w:rsidRPr="0049423E">
        <w:rPr>
          <w:sz w:val="28"/>
          <w:szCs w:val="28"/>
          <w:lang w:val="ru-RU"/>
        </w:rPr>
        <w:t>с</w:t>
      </w:r>
      <w:r w:rsidRPr="0049423E">
        <w:rPr>
          <w:sz w:val="28"/>
          <w:szCs w:val="28"/>
          <w:lang w:val="ru-RU"/>
        </w:rPr>
        <w:t>тижения результата;</w:t>
      </w:r>
    </w:p>
    <w:p w:rsidR="00EB1461" w:rsidRPr="0049423E" w:rsidRDefault="00EB1461" w:rsidP="0049423E">
      <w:pPr>
        <w:pStyle w:val="a3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учиться </w:t>
      </w:r>
      <w:r w:rsidRPr="0049423E">
        <w:rPr>
          <w:iCs/>
          <w:sz w:val="28"/>
          <w:szCs w:val="28"/>
          <w:lang w:val="ru-RU"/>
        </w:rPr>
        <w:t>высказывать</w:t>
      </w:r>
      <w:r w:rsidRPr="0049423E">
        <w:rPr>
          <w:sz w:val="28"/>
          <w:szCs w:val="28"/>
          <w:lang w:val="ru-RU"/>
        </w:rPr>
        <w:t xml:space="preserve"> своё предположение (версию) на осно</w:t>
      </w:r>
      <w:r w:rsidR="00CA5D94" w:rsidRPr="0049423E">
        <w:rPr>
          <w:sz w:val="28"/>
          <w:szCs w:val="28"/>
          <w:lang w:val="ru-RU"/>
        </w:rPr>
        <w:t>ве работы с м</w:t>
      </w:r>
      <w:r w:rsidR="00CA5D94" w:rsidRPr="0049423E">
        <w:rPr>
          <w:sz w:val="28"/>
          <w:szCs w:val="28"/>
          <w:lang w:val="ru-RU"/>
        </w:rPr>
        <w:t>а</w:t>
      </w:r>
      <w:r w:rsidR="00CA5D94" w:rsidRPr="0049423E">
        <w:rPr>
          <w:sz w:val="28"/>
          <w:szCs w:val="28"/>
          <w:lang w:val="ru-RU"/>
        </w:rPr>
        <w:t>териалом.</w:t>
      </w:r>
    </w:p>
    <w:p w:rsidR="00624115" w:rsidRPr="0049423E" w:rsidRDefault="00624115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действия:</w:t>
      </w:r>
    </w:p>
    <w:p w:rsidR="00D91F93" w:rsidRPr="0049423E" w:rsidRDefault="00D91F93" w:rsidP="0049423E">
      <w:pPr>
        <w:pStyle w:val="a3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lastRenderedPageBreak/>
        <w:t>овладение логическими действиями сравнения, анализа, синтеза, обобщения</w:t>
      </w:r>
      <w:r w:rsidR="00624115" w:rsidRPr="0049423E">
        <w:rPr>
          <w:sz w:val="28"/>
          <w:szCs w:val="28"/>
          <w:lang w:val="ru-RU"/>
        </w:rPr>
        <w:t>;</w:t>
      </w:r>
      <w:r w:rsidRPr="0049423E">
        <w:rPr>
          <w:sz w:val="28"/>
          <w:szCs w:val="28"/>
          <w:lang w:val="ru-RU"/>
        </w:rPr>
        <w:t xml:space="preserve"> установления пр</w:t>
      </w:r>
      <w:r w:rsidRPr="0049423E">
        <w:rPr>
          <w:sz w:val="28"/>
          <w:szCs w:val="28"/>
          <w:lang w:val="ru-RU"/>
        </w:rPr>
        <w:t>и</w:t>
      </w:r>
      <w:r w:rsidRPr="0049423E">
        <w:rPr>
          <w:sz w:val="28"/>
          <w:szCs w:val="28"/>
          <w:lang w:val="ru-RU"/>
        </w:rPr>
        <w:t>чинно-следственных связей, построения рассуждений;</w:t>
      </w:r>
    </w:p>
    <w:p w:rsidR="00F9232C" w:rsidRPr="0049423E" w:rsidRDefault="00F9232C" w:rsidP="0049423E">
      <w:pPr>
        <w:pStyle w:val="a3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овладение навыками смыслового чтения текстов в соот</w:t>
      </w:r>
      <w:r w:rsidRPr="0049423E">
        <w:rPr>
          <w:sz w:val="28"/>
          <w:szCs w:val="28"/>
          <w:lang w:val="ru-RU"/>
        </w:rPr>
        <w:softHyphen/>
        <w:t>ветствии с целями и задачами</w:t>
      </w:r>
      <w:r w:rsidR="00662A07" w:rsidRPr="0049423E">
        <w:rPr>
          <w:sz w:val="28"/>
          <w:szCs w:val="28"/>
          <w:lang w:val="ru-RU"/>
        </w:rPr>
        <w:t>;</w:t>
      </w:r>
    </w:p>
    <w:p w:rsidR="00EB1461" w:rsidRPr="0049423E" w:rsidRDefault="0099159E" w:rsidP="0049423E">
      <w:pPr>
        <w:pStyle w:val="a3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активное использование речевых сре</w:t>
      </w:r>
      <w:proofErr w:type="gramStart"/>
      <w:r w:rsidRPr="0049423E">
        <w:rPr>
          <w:sz w:val="28"/>
          <w:szCs w:val="28"/>
          <w:lang w:val="ru-RU"/>
        </w:rPr>
        <w:t>дств дл</w:t>
      </w:r>
      <w:proofErr w:type="gramEnd"/>
      <w:r w:rsidRPr="0049423E">
        <w:rPr>
          <w:sz w:val="28"/>
          <w:szCs w:val="28"/>
          <w:lang w:val="ru-RU"/>
        </w:rPr>
        <w:t>я решения познавательных з</w:t>
      </w:r>
      <w:r w:rsidRPr="0049423E">
        <w:rPr>
          <w:sz w:val="28"/>
          <w:szCs w:val="28"/>
          <w:lang w:val="ru-RU"/>
        </w:rPr>
        <w:t>а</w:t>
      </w:r>
      <w:r w:rsidRPr="0049423E">
        <w:rPr>
          <w:sz w:val="28"/>
          <w:szCs w:val="28"/>
          <w:lang w:val="ru-RU"/>
        </w:rPr>
        <w:t>дач</w:t>
      </w:r>
      <w:r w:rsidR="00662A07" w:rsidRPr="0049423E">
        <w:rPr>
          <w:sz w:val="28"/>
          <w:szCs w:val="28"/>
          <w:lang w:val="ru-RU"/>
        </w:rPr>
        <w:t>;</w:t>
      </w:r>
    </w:p>
    <w:p w:rsidR="00EB1461" w:rsidRPr="0049423E" w:rsidRDefault="00EB1461" w:rsidP="0049423E">
      <w:pPr>
        <w:pStyle w:val="a3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iCs/>
          <w:sz w:val="28"/>
          <w:szCs w:val="28"/>
          <w:lang w:val="ru-RU"/>
        </w:rPr>
        <w:t>находить ответы</w:t>
      </w:r>
      <w:r w:rsidRPr="0049423E">
        <w:rPr>
          <w:sz w:val="28"/>
          <w:szCs w:val="28"/>
          <w:lang w:val="ru-RU"/>
        </w:rPr>
        <w:t xml:space="preserve"> на вопросы в тексте, иллюстрациях; </w:t>
      </w:r>
    </w:p>
    <w:p w:rsidR="00EB1461" w:rsidRPr="0049423E" w:rsidRDefault="00EB1461" w:rsidP="0049423E">
      <w:pPr>
        <w:pStyle w:val="a3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iCs/>
          <w:sz w:val="28"/>
          <w:szCs w:val="28"/>
          <w:lang w:val="ru-RU"/>
        </w:rPr>
        <w:t>делать выводы</w:t>
      </w:r>
      <w:r w:rsidRPr="0049423E">
        <w:rPr>
          <w:sz w:val="28"/>
          <w:szCs w:val="28"/>
          <w:lang w:val="ru-RU"/>
        </w:rPr>
        <w:t xml:space="preserve"> в результате совместной работы класса и учителя; </w:t>
      </w:r>
    </w:p>
    <w:p w:rsidR="00EC1DB5" w:rsidRPr="0049423E" w:rsidRDefault="00662A07" w:rsidP="0049423E">
      <w:pPr>
        <w:pStyle w:val="a5"/>
        <w:numPr>
          <w:ilvl w:val="0"/>
          <w:numId w:val="39"/>
        </w:numPr>
        <w:spacing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>о</w:t>
      </w:r>
      <w:r w:rsidR="00EC1DB5" w:rsidRPr="0049423E">
        <w:rPr>
          <w:rFonts w:ascii="Times New Roman" w:hAnsi="Times New Roman"/>
          <w:sz w:val="28"/>
          <w:szCs w:val="28"/>
        </w:rPr>
        <w:t xml:space="preserve">владение базовыми предметными и </w:t>
      </w:r>
      <w:proofErr w:type="spellStart"/>
      <w:r w:rsidR="00EC1DB5" w:rsidRPr="0049423E">
        <w:rPr>
          <w:rFonts w:ascii="Times New Roman" w:hAnsi="Times New Roman"/>
          <w:sz w:val="28"/>
          <w:szCs w:val="28"/>
        </w:rPr>
        <w:t>межпредметными</w:t>
      </w:r>
      <w:proofErr w:type="spellEnd"/>
      <w:r w:rsidR="00EC1DB5" w:rsidRPr="0049423E">
        <w:rPr>
          <w:rFonts w:ascii="Times New Roman" w:hAnsi="Times New Roman"/>
          <w:sz w:val="28"/>
          <w:szCs w:val="28"/>
        </w:rPr>
        <w:t xml:space="preserve"> понятиями, отр</w:t>
      </w:r>
      <w:r w:rsidR="00EC1DB5" w:rsidRPr="0049423E">
        <w:rPr>
          <w:rFonts w:ascii="Times New Roman" w:hAnsi="Times New Roman"/>
          <w:sz w:val="28"/>
          <w:szCs w:val="28"/>
        </w:rPr>
        <w:t>а</w:t>
      </w:r>
      <w:r w:rsidR="00EC1DB5" w:rsidRPr="0049423E">
        <w:rPr>
          <w:rFonts w:ascii="Times New Roman" w:hAnsi="Times New Roman"/>
          <w:sz w:val="28"/>
          <w:szCs w:val="28"/>
        </w:rPr>
        <w:t>жающими существенные связи и отношения между объектами и процессами</w:t>
      </w:r>
      <w:r w:rsidR="002663CD" w:rsidRPr="0049423E">
        <w:rPr>
          <w:rFonts w:ascii="Times New Roman" w:hAnsi="Times New Roman"/>
          <w:sz w:val="28"/>
          <w:szCs w:val="28"/>
        </w:rPr>
        <w:t>;</w:t>
      </w:r>
    </w:p>
    <w:p w:rsidR="002663CD" w:rsidRPr="0049423E" w:rsidRDefault="002663CD" w:rsidP="0049423E">
      <w:pPr>
        <w:pStyle w:val="a3"/>
        <w:numPr>
          <w:ilvl w:val="0"/>
          <w:numId w:val="41"/>
        </w:numPr>
        <w:spacing w:line="360" w:lineRule="auto"/>
        <w:ind w:left="0" w:firstLine="567"/>
        <w:rPr>
          <w:b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понимание литературы как средства сохранения и передачи духовных и нравственных ценностей и традиций;</w:t>
      </w:r>
    </w:p>
    <w:p w:rsidR="002663CD" w:rsidRPr="0049423E" w:rsidRDefault="002663CD" w:rsidP="0049423E">
      <w:pPr>
        <w:pStyle w:val="a3"/>
        <w:numPr>
          <w:ilvl w:val="0"/>
          <w:numId w:val="41"/>
        </w:numPr>
        <w:spacing w:line="360" w:lineRule="auto"/>
        <w:ind w:left="0" w:firstLine="567"/>
        <w:rPr>
          <w:b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умение использовать простейшие виды анализа различных текстов: устана</w:t>
      </w:r>
      <w:r w:rsidRPr="0049423E">
        <w:rPr>
          <w:sz w:val="28"/>
          <w:szCs w:val="28"/>
          <w:lang w:val="ru-RU"/>
        </w:rPr>
        <w:t>в</w:t>
      </w:r>
      <w:r w:rsidRPr="0049423E">
        <w:rPr>
          <w:sz w:val="28"/>
          <w:szCs w:val="28"/>
          <w:lang w:val="ru-RU"/>
        </w:rPr>
        <w:t>ливать причинно-следственные связи и определять главную мы</w:t>
      </w:r>
      <w:r w:rsidR="008F3561" w:rsidRPr="0049423E">
        <w:rPr>
          <w:sz w:val="28"/>
          <w:szCs w:val="28"/>
          <w:lang w:val="ru-RU"/>
        </w:rPr>
        <w:t>с</w:t>
      </w:r>
      <w:r w:rsidRPr="0049423E">
        <w:rPr>
          <w:sz w:val="28"/>
          <w:szCs w:val="28"/>
          <w:lang w:val="ru-RU"/>
        </w:rPr>
        <w:t xml:space="preserve">ль произведения </w:t>
      </w:r>
      <w:r w:rsidR="008F3561" w:rsidRPr="0049423E">
        <w:rPr>
          <w:sz w:val="28"/>
          <w:szCs w:val="28"/>
          <w:lang w:val="ru-RU"/>
        </w:rPr>
        <w:t>историческог</w:t>
      </w:r>
      <w:r w:rsidRPr="0049423E">
        <w:rPr>
          <w:sz w:val="28"/>
          <w:szCs w:val="28"/>
          <w:lang w:val="ru-RU"/>
        </w:rPr>
        <w:t>о характера;</w:t>
      </w:r>
    </w:p>
    <w:p w:rsidR="002663CD" w:rsidRPr="0049423E" w:rsidRDefault="002663CD" w:rsidP="0049423E">
      <w:pPr>
        <w:pStyle w:val="a3"/>
        <w:numPr>
          <w:ilvl w:val="0"/>
          <w:numId w:val="41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осознание значимости чтения для личного развития; </w:t>
      </w:r>
      <w:r w:rsidR="00E844F8" w:rsidRPr="0049423E">
        <w:rPr>
          <w:sz w:val="28"/>
          <w:szCs w:val="28"/>
          <w:lang w:val="ru-RU"/>
        </w:rPr>
        <w:t>уважение к истории своей Родины, гордость за свой народ, ответственность за судьбу Родины, ве</w:t>
      </w:r>
      <w:r w:rsidR="00E844F8" w:rsidRPr="0049423E">
        <w:rPr>
          <w:sz w:val="28"/>
          <w:szCs w:val="28"/>
          <w:lang w:val="ru-RU"/>
        </w:rPr>
        <w:t>р</w:t>
      </w:r>
      <w:r w:rsidR="00E844F8" w:rsidRPr="0049423E">
        <w:rPr>
          <w:sz w:val="28"/>
          <w:szCs w:val="28"/>
          <w:lang w:val="ru-RU"/>
        </w:rPr>
        <w:t>ность Родине</w:t>
      </w:r>
      <w:proofErr w:type="gramStart"/>
      <w:r w:rsidR="00E844F8" w:rsidRPr="0049423E">
        <w:rPr>
          <w:sz w:val="28"/>
          <w:szCs w:val="28"/>
          <w:lang w:val="ru-RU"/>
        </w:rPr>
        <w:t>;</w:t>
      </w:r>
      <w:r w:rsidRPr="0049423E">
        <w:rPr>
          <w:sz w:val="28"/>
          <w:szCs w:val="28"/>
          <w:lang w:val="ru-RU"/>
        </w:rPr>
        <w:t>ф</w:t>
      </w:r>
      <w:proofErr w:type="gramEnd"/>
      <w:r w:rsidRPr="0049423E">
        <w:rPr>
          <w:sz w:val="28"/>
          <w:szCs w:val="28"/>
          <w:lang w:val="ru-RU"/>
        </w:rPr>
        <w:t>ормирование потреб</w:t>
      </w:r>
      <w:r w:rsidRPr="0049423E">
        <w:rPr>
          <w:sz w:val="28"/>
          <w:szCs w:val="28"/>
          <w:lang w:val="ru-RU"/>
        </w:rPr>
        <w:softHyphen/>
        <w:t>ности в сист</w:t>
      </w:r>
      <w:r w:rsidRPr="0049423E">
        <w:rPr>
          <w:sz w:val="28"/>
          <w:szCs w:val="28"/>
          <w:lang w:val="ru-RU"/>
        </w:rPr>
        <w:t>е</w:t>
      </w:r>
      <w:r w:rsidRPr="0049423E">
        <w:rPr>
          <w:sz w:val="28"/>
          <w:szCs w:val="28"/>
          <w:lang w:val="ru-RU"/>
        </w:rPr>
        <w:t>матическом чтении;</w:t>
      </w:r>
    </w:p>
    <w:p w:rsidR="002663CD" w:rsidRPr="0049423E" w:rsidRDefault="002663CD" w:rsidP="0049423E">
      <w:pPr>
        <w:pStyle w:val="a3"/>
        <w:numPr>
          <w:ilvl w:val="0"/>
          <w:numId w:val="41"/>
        </w:numPr>
        <w:spacing w:line="360" w:lineRule="auto"/>
        <w:ind w:left="0" w:firstLine="567"/>
        <w:rPr>
          <w:b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достижение необходимого для продолжения образования уровня читател</w:t>
      </w:r>
      <w:r w:rsidRPr="0049423E">
        <w:rPr>
          <w:sz w:val="28"/>
          <w:szCs w:val="28"/>
          <w:lang w:val="ru-RU"/>
        </w:rPr>
        <w:t>ь</w:t>
      </w:r>
      <w:r w:rsidRPr="0049423E">
        <w:rPr>
          <w:sz w:val="28"/>
          <w:szCs w:val="28"/>
          <w:lang w:val="ru-RU"/>
        </w:rPr>
        <w:t>ской компетентности, общего речевого разви</w:t>
      </w:r>
      <w:r w:rsidRPr="0049423E">
        <w:rPr>
          <w:sz w:val="28"/>
          <w:szCs w:val="28"/>
          <w:lang w:val="ru-RU"/>
        </w:rPr>
        <w:softHyphen/>
        <w:t>тия, анализа текстов с использован</w:t>
      </w:r>
      <w:r w:rsidRPr="0049423E">
        <w:rPr>
          <w:sz w:val="28"/>
          <w:szCs w:val="28"/>
          <w:lang w:val="ru-RU"/>
        </w:rPr>
        <w:t>и</w:t>
      </w:r>
      <w:r w:rsidRPr="0049423E">
        <w:rPr>
          <w:sz w:val="28"/>
          <w:szCs w:val="28"/>
          <w:lang w:val="ru-RU"/>
        </w:rPr>
        <w:t>ем элементарных литературо</w:t>
      </w:r>
      <w:r w:rsidRPr="0049423E">
        <w:rPr>
          <w:sz w:val="28"/>
          <w:szCs w:val="28"/>
          <w:lang w:val="ru-RU"/>
        </w:rPr>
        <w:softHyphen/>
        <w:t>ведческих пон</w:t>
      </w:r>
      <w:r w:rsidRPr="0049423E">
        <w:rPr>
          <w:sz w:val="28"/>
          <w:szCs w:val="28"/>
          <w:lang w:val="ru-RU"/>
        </w:rPr>
        <w:t>я</w:t>
      </w:r>
      <w:r w:rsidRPr="0049423E">
        <w:rPr>
          <w:sz w:val="28"/>
          <w:szCs w:val="28"/>
          <w:lang w:val="ru-RU"/>
        </w:rPr>
        <w:t>тий;</w:t>
      </w:r>
    </w:p>
    <w:p w:rsidR="002663CD" w:rsidRPr="0049423E" w:rsidRDefault="002663CD" w:rsidP="0049423E">
      <w:pPr>
        <w:pStyle w:val="a3"/>
        <w:numPr>
          <w:ilvl w:val="0"/>
          <w:numId w:val="41"/>
        </w:numPr>
        <w:spacing w:line="360" w:lineRule="auto"/>
        <w:ind w:left="0" w:firstLine="567"/>
        <w:rPr>
          <w:b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понимание роли чтения, уча</w:t>
      </w:r>
      <w:r w:rsidRPr="0049423E">
        <w:rPr>
          <w:sz w:val="28"/>
          <w:szCs w:val="28"/>
          <w:lang w:val="ru-RU"/>
        </w:rPr>
        <w:softHyphen/>
        <w:t>стие в обсуждении содержания текстов, обосн</w:t>
      </w:r>
      <w:r w:rsidRPr="0049423E">
        <w:rPr>
          <w:sz w:val="28"/>
          <w:szCs w:val="28"/>
          <w:lang w:val="ru-RU"/>
        </w:rPr>
        <w:t>о</w:t>
      </w:r>
      <w:r w:rsidRPr="0049423E">
        <w:rPr>
          <w:sz w:val="28"/>
          <w:szCs w:val="28"/>
          <w:lang w:val="ru-RU"/>
        </w:rPr>
        <w:t>вание нравственной оценки поступков героев.</w:t>
      </w:r>
    </w:p>
    <w:p w:rsidR="00624115" w:rsidRPr="0049423E" w:rsidRDefault="00624115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Коммуникативные универсальные учебные действия</w:t>
      </w:r>
      <w:r w:rsidR="00D3794F" w:rsidRPr="0049423E">
        <w:rPr>
          <w:rFonts w:ascii="Times New Roman" w:hAnsi="Times New Roman" w:cs="Times New Roman"/>
          <w:b/>
          <w:sz w:val="28"/>
          <w:szCs w:val="28"/>
        </w:rPr>
        <w:t>:</w:t>
      </w:r>
    </w:p>
    <w:p w:rsidR="00D91F93" w:rsidRPr="0049423E" w:rsidRDefault="00C55B63" w:rsidP="0049423E">
      <w:pPr>
        <w:pStyle w:val="a3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г</w:t>
      </w:r>
      <w:r w:rsidR="00D91F93" w:rsidRPr="0049423E">
        <w:rPr>
          <w:sz w:val="28"/>
          <w:szCs w:val="28"/>
          <w:lang w:val="ru-RU"/>
        </w:rPr>
        <w:t>отовность слушать собеседника и вести диалог, при</w:t>
      </w:r>
      <w:r w:rsidR="00D91F93" w:rsidRPr="0049423E">
        <w:rPr>
          <w:sz w:val="28"/>
          <w:szCs w:val="28"/>
          <w:lang w:val="ru-RU"/>
        </w:rPr>
        <w:softHyphen/>
        <w:t>знавать различные то</w:t>
      </w:r>
      <w:r w:rsidR="00D91F93" w:rsidRPr="0049423E">
        <w:rPr>
          <w:sz w:val="28"/>
          <w:szCs w:val="28"/>
          <w:lang w:val="ru-RU"/>
        </w:rPr>
        <w:t>ч</w:t>
      </w:r>
      <w:r w:rsidR="00D91F93" w:rsidRPr="0049423E">
        <w:rPr>
          <w:sz w:val="28"/>
          <w:szCs w:val="28"/>
          <w:lang w:val="ru-RU"/>
        </w:rPr>
        <w:t>ки зрения и право к</w:t>
      </w:r>
      <w:r w:rsidR="00D91F93" w:rsidRPr="0049423E">
        <w:rPr>
          <w:sz w:val="28"/>
          <w:szCs w:val="28"/>
          <w:lang w:val="ru-RU"/>
        </w:rPr>
        <w:t>а</w:t>
      </w:r>
      <w:r w:rsidR="00D91F93" w:rsidRPr="0049423E">
        <w:rPr>
          <w:sz w:val="28"/>
          <w:szCs w:val="28"/>
          <w:lang w:val="ru-RU"/>
        </w:rPr>
        <w:t>ждого иметь и излагать своё мнение и аргументировать свою точку зрения иоценку событий</w:t>
      </w:r>
      <w:r w:rsidR="00662A07" w:rsidRPr="0049423E">
        <w:rPr>
          <w:sz w:val="28"/>
          <w:szCs w:val="28"/>
          <w:lang w:val="ru-RU"/>
        </w:rPr>
        <w:t>;</w:t>
      </w:r>
    </w:p>
    <w:p w:rsidR="0099159E" w:rsidRPr="0049423E" w:rsidRDefault="00624115" w:rsidP="0049423E">
      <w:pPr>
        <w:pStyle w:val="a3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proofErr w:type="gramStart"/>
      <w:r w:rsidRPr="0049423E">
        <w:rPr>
          <w:sz w:val="28"/>
          <w:szCs w:val="28"/>
          <w:lang w:val="ru-RU"/>
        </w:rPr>
        <w:t>осознанного построения речевого высказывания в соответствии с задачами коммуникации и со</w:t>
      </w:r>
      <w:r w:rsidRPr="0049423E">
        <w:rPr>
          <w:sz w:val="28"/>
          <w:szCs w:val="28"/>
          <w:lang w:val="ru-RU"/>
        </w:rPr>
        <w:softHyphen/>
        <w:t>ставления текстов в устной и письменной формах;</w:t>
      </w:r>
      <w:proofErr w:type="gramEnd"/>
    </w:p>
    <w:p w:rsidR="007B359E" w:rsidRPr="0049423E" w:rsidRDefault="0099159E" w:rsidP="0049423E">
      <w:pPr>
        <w:pStyle w:val="a3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lastRenderedPageBreak/>
        <w:t>активное использование речевых сре</w:t>
      </w:r>
      <w:proofErr w:type="gramStart"/>
      <w:r w:rsidRPr="0049423E">
        <w:rPr>
          <w:sz w:val="28"/>
          <w:szCs w:val="28"/>
          <w:lang w:val="ru-RU"/>
        </w:rPr>
        <w:t>дств дл</w:t>
      </w:r>
      <w:proofErr w:type="gramEnd"/>
      <w:r w:rsidRPr="0049423E">
        <w:rPr>
          <w:sz w:val="28"/>
          <w:szCs w:val="28"/>
          <w:lang w:val="ru-RU"/>
        </w:rPr>
        <w:t>я решения коммуникативных з</w:t>
      </w:r>
      <w:r w:rsidRPr="0049423E">
        <w:rPr>
          <w:sz w:val="28"/>
          <w:szCs w:val="28"/>
          <w:lang w:val="ru-RU"/>
        </w:rPr>
        <w:t>а</w:t>
      </w:r>
      <w:r w:rsidRPr="0049423E">
        <w:rPr>
          <w:sz w:val="28"/>
          <w:szCs w:val="28"/>
          <w:lang w:val="ru-RU"/>
        </w:rPr>
        <w:t>дач</w:t>
      </w:r>
      <w:r w:rsidR="00662A07" w:rsidRPr="0049423E">
        <w:rPr>
          <w:sz w:val="28"/>
          <w:szCs w:val="28"/>
          <w:lang w:val="ru-RU"/>
        </w:rPr>
        <w:t>;</w:t>
      </w:r>
    </w:p>
    <w:p w:rsidR="007B359E" w:rsidRPr="0049423E" w:rsidRDefault="007B359E" w:rsidP="0049423E">
      <w:pPr>
        <w:pStyle w:val="a3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iCs/>
          <w:sz w:val="28"/>
          <w:szCs w:val="28"/>
          <w:lang w:val="ru-RU"/>
        </w:rPr>
        <w:t>оформлять</w:t>
      </w:r>
      <w:r w:rsidRPr="0049423E">
        <w:rPr>
          <w:sz w:val="28"/>
          <w:szCs w:val="28"/>
          <w:lang w:val="ru-RU"/>
        </w:rPr>
        <w:t xml:space="preserve"> свои мысли в устной и письменной форме (на уровне предлож</w:t>
      </w:r>
      <w:r w:rsidRPr="0049423E">
        <w:rPr>
          <w:sz w:val="28"/>
          <w:szCs w:val="28"/>
          <w:lang w:val="ru-RU"/>
        </w:rPr>
        <w:t>е</w:t>
      </w:r>
      <w:r w:rsidRPr="0049423E">
        <w:rPr>
          <w:sz w:val="28"/>
          <w:szCs w:val="28"/>
          <w:lang w:val="ru-RU"/>
        </w:rPr>
        <w:t xml:space="preserve">ния или небольшого текста); </w:t>
      </w:r>
    </w:p>
    <w:p w:rsidR="007B359E" w:rsidRPr="0049423E" w:rsidRDefault="007B359E" w:rsidP="0049423E">
      <w:pPr>
        <w:pStyle w:val="a3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iCs/>
          <w:sz w:val="28"/>
          <w:szCs w:val="28"/>
          <w:lang w:val="ru-RU"/>
        </w:rPr>
        <w:t>слушать</w:t>
      </w:r>
      <w:r w:rsidRPr="0049423E">
        <w:rPr>
          <w:sz w:val="28"/>
          <w:szCs w:val="28"/>
          <w:lang w:val="ru-RU"/>
        </w:rPr>
        <w:t xml:space="preserve"> и </w:t>
      </w:r>
      <w:r w:rsidRPr="0049423E">
        <w:rPr>
          <w:iCs/>
          <w:sz w:val="28"/>
          <w:szCs w:val="28"/>
          <w:lang w:val="ru-RU"/>
        </w:rPr>
        <w:t>понимать</w:t>
      </w:r>
      <w:r w:rsidRPr="0049423E">
        <w:rPr>
          <w:sz w:val="28"/>
          <w:szCs w:val="28"/>
          <w:lang w:val="ru-RU"/>
        </w:rPr>
        <w:t xml:space="preserve"> речь других; </w:t>
      </w:r>
    </w:p>
    <w:p w:rsidR="007B359E" w:rsidRPr="0049423E" w:rsidRDefault="007B359E" w:rsidP="0049423E">
      <w:pPr>
        <w:pStyle w:val="a3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учиться </w:t>
      </w:r>
      <w:r w:rsidRPr="0049423E">
        <w:rPr>
          <w:iCs/>
          <w:sz w:val="28"/>
          <w:szCs w:val="28"/>
          <w:lang w:val="ru-RU"/>
        </w:rPr>
        <w:t>работать в паре, группе</w:t>
      </w:r>
      <w:r w:rsidRPr="0049423E">
        <w:rPr>
          <w:sz w:val="28"/>
          <w:szCs w:val="28"/>
          <w:lang w:val="ru-RU"/>
        </w:rPr>
        <w:t>; выполнять различ</w:t>
      </w:r>
      <w:r w:rsidR="00EC1DB5" w:rsidRPr="0049423E">
        <w:rPr>
          <w:sz w:val="28"/>
          <w:szCs w:val="28"/>
          <w:lang w:val="ru-RU"/>
        </w:rPr>
        <w:t>ные роли (лидера, испо</w:t>
      </w:r>
      <w:r w:rsidR="00EC1DB5" w:rsidRPr="0049423E">
        <w:rPr>
          <w:sz w:val="28"/>
          <w:szCs w:val="28"/>
          <w:lang w:val="ru-RU"/>
        </w:rPr>
        <w:t>л</w:t>
      </w:r>
      <w:r w:rsidR="00EC1DB5" w:rsidRPr="0049423E">
        <w:rPr>
          <w:sz w:val="28"/>
          <w:szCs w:val="28"/>
          <w:lang w:val="ru-RU"/>
        </w:rPr>
        <w:t xml:space="preserve">нителя); </w:t>
      </w:r>
    </w:p>
    <w:p w:rsidR="00EC1DB5" w:rsidRPr="0049423E" w:rsidRDefault="00662A07" w:rsidP="0049423E">
      <w:pPr>
        <w:pStyle w:val="a5"/>
        <w:numPr>
          <w:ilvl w:val="0"/>
          <w:numId w:val="38"/>
        </w:numPr>
        <w:spacing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>у</w:t>
      </w:r>
      <w:r w:rsidR="00EC1DB5" w:rsidRPr="0049423E">
        <w:rPr>
          <w:rFonts w:ascii="Times New Roman" w:hAnsi="Times New Roman"/>
          <w:sz w:val="28"/>
          <w:szCs w:val="28"/>
        </w:rPr>
        <w:t>мение  сотрудничать  с  педагогом  и  сверстниками  при решении  разли</w:t>
      </w:r>
      <w:r w:rsidR="00EC1DB5" w:rsidRPr="0049423E">
        <w:rPr>
          <w:rFonts w:ascii="Times New Roman" w:hAnsi="Times New Roman"/>
          <w:sz w:val="28"/>
          <w:szCs w:val="28"/>
        </w:rPr>
        <w:t>ч</w:t>
      </w:r>
      <w:r w:rsidR="00EC1DB5" w:rsidRPr="0049423E">
        <w:rPr>
          <w:rFonts w:ascii="Times New Roman" w:hAnsi="Times New Roman"/>
          <w:sz w:val="28"/>
          <w:szCs w:val="28"/>
        </w:rPr>
        <w:t>ных задач,  прин</w:t>
      </w:r>
      <w:r w:rsidR="00EC1DB5" w:rsidRPr="0049423E">
        <w:rPr>
          <w:rFonts w:ascii="Times New Roman" w:hAnsi="Times New Roman"/>
          <w:sz w:val="28"/>
          <w:szCs w:val="28"/>
        </w:rPr>
        <w:t>и</w:t>
      </w:r>
      <w:r w:rsidR="00EC1DB5" w:rsidRPr="0049423E">
        <w:rPr>
          <w:rFonts w:ascii="Times New Roman" w:hAnsi="Times New Roman"/>
          <w:sz w:val="28"/>
          <w:szCs w:val="28"/>
        </w:rPr>
        <w:t>мать  на  себя  ответственность за результаты своих действий.</w:t>
      </w:r>
    </w:p>
    <w:p w:rsidR="00EC1DB5" w:rsidRPr="0049423E" w:rsidRDefault="00EC1DB5" w:rsidP="0049423E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1259" w:firstLine="0"/>
        <w:rPr>
          <w:color w:val="FF0000"/>
          <w:sz w:val="28"/>
          <w:szCs w:val="28"/>
          <w:lang w:val="ru-RU"/>
        </w:rPr>
      </w:pPr>
    </w:p>
    <w:p w:rsidR="005E78A2" w:rsidRPr="0049423E" w:rsidRDefault="005E78A2" w:rsidP="0049423E">
      <w:pPr>
        <w:spacing w:after="0" w:line="360" w:lineRule="auto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t>Ожидаемые результаты освоения программы</w:t>
      </w:r>
    </w:p>
    <w:p w:rsidR="00C55B63" w:rsidRPr="0049423E" w:rsidRDefault="00C55B63" w:rsidP="0049423E">
      <w:pPr>
        <w:pStyle w:val="a3"/>
        <w:spacing w:line="360" w:lineRule="auto"/>
        <w:ind w:left="0" w:firstLine="567"/>
        <w:rPr>
          <w:sz w:val="28"/>
          <w:szCs w:val="28"/>
          <w:lang w:val="ru-RU"/>
        </w:rPr>
      </w:pPr>
    </w:p>
    <w:p w:rsidR="005E78A2" w:rsidRPr="0049423E" w:rsidRDefault="005E78A2" w:rsidP="0049423E">
      <w:pPr>
        <w:pStyle w:val="a3"/>
        <w:spacing w:line="360" w:lineRule="auto"/>
        <w:ind w:left="0" w:firstLine="567"/>
        <w:rPr>
          <w:b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В результате изучения курса «</w:t>
      </w:r>
      <w:r w:rsidR="00DB4BAE" w:rsidRPr="0049423E">
        <w:rPr>
          <w:sz w:val="28"/>
          <w:szCs w:val="28"/>
          <w:lang w:val="ru-RU"/>
        </w:rPr>
        <w:t xml:space="preserve">Чтение с увлечением. </w:t>
      </w:r>
      <w:r w:rsidR="00C560ED" w:rsidRPr="0049423E">
        <w:rPr>
          <w:sz w:val="28"/>
          <w:szCs w:val="28"/>
          <w:lang w:val="ru-RU"/>
        </w:rPr>
        <w:t>Живые страницы ист</w:t>
      </w:r>
      <w:r w:rsidR="00C560ED" w:rsidRPr="0049423E">
        <w:rPr>
          <w:sz w:val="28"/>
          <w:szCs w:val="28"/>
          <w:lang w:val="ru-RU"/>
        </w:rPr>
        <w:t>о</w:t>
      </w:r>
      <w:r w:rsidR="00C560ED" w:rsidRPr="0049423E">
        <w:rPr>
          <w:sz w:val="28"/>
          <w:szCs w:val="28"/>
          <w:lang w:val="ru-RU"/>
        </w:rPr>
        <w:t>рии</w:t>
      </w:r>
      <w:r w:rsidRPr="0049423E">
        <w:rPr>
          <w:sz w:val="28"/>
          <w:szCs w:val="28"/>
          <w:lang w:val="ru-RU"/>
        </w:rPr>
        <w:t xml:space="preserve">» обучающиеся  </w:t>
      </w:r>
      <w:r w:rsidRPr="0049423E">
        <w:rPr>
          <w:b/>
          <w:sz w:val="28"/>
          <w:szCs w:val="28"/>
          <w:lang w:val="ru-RU"/>
        </w:rPr>
        <w:t>п</w:t>
      </w:r>
      <w:r w:rsidRPr="0049423E">
        <w:rPr>
          <w:b/>
          <w:sz w:val="28"/>
          <w:szCs w:val="28"/>
          <w:lang w:val="ru-RU"/>
        </w:rPr>
        <w:t>о</w:t>
      </w:r>
      <w:r w:rsidRPr="0049423E">
        <w:rPr>
          <w:b/>
          <w:sz w:val="28"/>
          <w:szCs w:val="28"/>
          <w:lang w:val="ru-RU"/>
        </w:rPr>
        <w:t>лучат возможность</w:t>
      </w:r>
      <w:r w:rsidR="00B10FB3" w:rsidRPr="0049423E">
        <w:rPr>
          <w:b/>
          <w:sz w:val="28"/>
          <w:szCs w:val="28"/>
          <w:lang w:val="ru-RU"/>
        </w:rPr>
        <w:t>:</w:t>
      </w:r>
    </w:p>
    <w:p w:rsidR="00435B63" w:rsidRPr="0049423E" w:rsidRDefault="00B10FB3" w:rsidP="0049423E">
      <w:pPr>
        <w:pStyle w:val="a3"/>
        <w:numPr>
          <w:ilvl w:val="0"/>
          <w:numId w:val="35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закрепить умение </w:t>
      </w:r>
      <w:r w:rsidR="00435B63" w:rsidRPr="0049423E">
        <w:rPr>
          <w:sz w:val="28"/>
          <w:szCs w:val="28"/>
          <w:lang w:val="ru-RU"/>
        </w:rPr>
        <w:t>работать с книгой</w:t>
      </w:r>
      <w:r w:rsidRPr="0049423E">
        <w:rPr>
          <w:sz w:val="28"/>
          <w:szCs w:val="28"/>
          <w:lang w:val="ru-RU"/>
        </w:rPr>
        <w:t>;</w:t>
      </w:r>
    </w:p>
    <w:p w:rsidR="00435B63" w:rsidRPr="0049423E" w:rsidRDefault="00B10FB3" w:rsidP="0049423E">
      <w:pPr>
        <w:pStyle w:val="a3"/>
        <w:numPr>
          <w:ilvl w:val="0"/>
          <w:numId w:val="35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закрепить </w:t>
      </w:r>
      <w:r w:rsidR="00435B63" w:rsidRPr="0049423E">
        <w:rPr>
          <w:sz w:val="28"/>
          <w:szCs w:val="28"/>
          <w:lang w:val="ru-RU"/>
        </w:rPr>
        <w:t>умение работать с текстом</w:t>
      </w:r>
      <w:r w:rsidRPr="0049423E">
        <w:rPr>
          <w:sz w:val="28"/>
          <w:szCs w:val="28"/>
          <w:lang w:val="ru-RU"/>
        </w:rPr>
        <w:t>;</w:t>
      </w:r>
    </w:p>
    <w:p w:rsidR="00435B63" w:rsidRPr="0049423E" w:rsidRDefault="00B10FB3" w:rsidP="0049423E">
      <w:pPr>
        <w:pStyle w:val="a3"/>
        <w:numPr>
          <w:ilvl w:val="0"/>
          <w:numId w:val="35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проявить интерес к книге;</w:t>
      </w:r>
    </w:p>
    <w:p w:rsidR="00B10FB3" w:rsidRPr="0049423E" w:rsidRDefault="00B10FB3" w:rsidP="0049423E">
      <w:pPr>
        <w:pStyle w:val="a3"/>
        <w:numPr>
          <w:ilvl w:val="0"/>
          <w:numId w:val="35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 xml:space="preserve">расширить читательский кругозор; </w:t>
      </w:r>
    </w:p>
    <w:p w:rsidR="00B10FB3" w:rsidRPr="0049423E" w:rsidRDefault="00B10FB3" w:rsidP="0049423E">
      <w:pPr>
        <w:pStyle w:val="a3"/>
        <w:numPr>
          <w:ilvl w:val="0"/>
          <w:numId w:val="35"/>
        </w:numPr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заинтересовать родителей активно участвовать в развитии познавательных способностей у своих детей.</w:t>
      </w:r>
    </w:p>
    <w:p w:rsidR="00C55B63" w:rsidRPr="0049423E" w:rsidRDefault="00C55B63" w:rsidP="0049423E">
      <w:pPr>
        <w:pStyle w:val="a3"/>
        <w:spacing w:line="360" w:lineRule="auto"/>
        <w:ind w:left="567" w:firstLine="0"/>
        <w:rPr>
          <w:color w:val="FF0000"/>
          <w:sz w:val="28"/>
          <w:szCs w:val="28"/>
          <w:lang w:val="ru-RU"/>
        </w:rPr>
      </w:pPr>
    </w:p>
    <w:p w:rsidR="00844C5C" w:rsidRPr="0049423E" w:rsidRDefault="005E78A2" w:rsidP="0049423E">
      <w:pPr>
        <w:pStyle w:val="a3"/>
        <w:spacing w:line="360" w:lineRule="auto"/>
        <w:ind w:left="567" w:firstLine="0"/>
        <w:rPr>
          <w:b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Обучающиеся</w:t>
      </w:r>
      <w:r w:rsidR="00184AE0" w:rsidRPr="0049423E">
        <w:rPr>
          <w:b/>
          <w:sz w:val="28"/>
          <w:szCs w:val="28"/>
          <w:lang w:val="ru-RU"/>
        </w:rPr>
        <w:t>закрепят умение: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называть автора произведения;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записывать название произведения;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называть героев произведения;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iCs/>
          <w:sz w:val="28"/>
          <w:szCs w:val="28"/>
          <w:lang w:val="ru-RU"/>
        </w:rPr>
        <w:t>составлять вопросы по содержанию рассказа</w:t>
      </w:r>
      <w:r w:rsidRPr="0049423E">
        <w:rPr>
          <w:noProof/>
          <w:sz w:val="28"/>
          <w:szCs w:val="28"/>
          <w:lang w:val="ru-RU"/>
        </w:rPr>
        <w:t>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соотносить медаль с историческим событием, давать характеристику медали;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называть исторические события и их даты;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понимать содержание произведений</w:t>
      </w:r>
      <w:r w:rsidRPr="0049423E">
        <w:rPr>
          <w:sz w:val="28"/>
          <w:szCs w:val="28"/>
          <w:lang w:val="ru-RU"/>
        </w:rPr>
        <w:t xml:space="preserve"> и отвечать на вопросы;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lastRenderedPageBreak/>
        <w:t>формулировать письменные ответы на вопросы;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восстанавливать сюжетную линию произведения;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выбирать сюжет, к которому относится рисунок;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соотносить рисунок с отрывком из текста;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отвечать на вопросы теста;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собирать из слов предложения;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записывать значения слов и выражений;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подбирать свои заголовки к рассказам;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восстанавливать отрывки из рассказов;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определять смысл пословиц</w:t>
      </w:r>
      <w:r w:rsidRPr="0049423E">
        <w:rPr>
          <w:sz w:val="28"/>
          <w:szCs w:val="28"/>
          <w:lang w:val="ru-RU"/>
        </w:rPr>
        <w:t>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выбирать из пословиц те, которые соответствуют идейному пониманию рассказа</w:t>
      </w:r>
      <w:r w:rsidRPr="0049423E">
        <w:rPr>
          <w:sz w:val="28"/>
          <w:szCs w:val="28"/>
          <w:lang w:val="ru-RU"/>
        </w:rPr>
        <w:t>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давать характеристику герою, определять его качества личности;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анализировать поступки героев рассказов;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определять главную мысль произведения;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описывать героя, используя слова для справок;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определять качества героя, используя описания из текста;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соотносить характер героя с пословицами;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соотносить героя рассказа с его героическим поступком;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noProof/>
          <w:sz w:val="28"/>
          <w:szCs w:val="28"/>
          <w:lang w:val="ru-RU"/>
        </w:rPr>
        <w:t>разгадывать кроссворды</w:t>
      </w:r>
      <w:r w:rsidRPr="0049423E">
        <w:rPr>
          <w:sz w:val="28"/>
          <w:szCs w:val="28"/>
          <w:lang w:val="ru-RU"/>
        </w:rPr>
        <w:t>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заполнять кроссворд, используя слова для справок;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разгадывать анаграммы;</w:t>
      </w:r>
    </w:p>
    <w:p w:rsidR="005D538F" w:rsidRPr="0049423E" w:rsidRDefault="005D538F" w:rsidP="0049423E">
      <w:pPr>
        <w:pStyle w:val="a3"/>
        <w:numPr>
          <w:ilvl w:val="0"/>
          <w:numId w:val="27"/>
        </w:numPr>
        <w:tabs>
          <w:tab w:val="clear" w:pos="720"/>
          <w:tab w:val="num" w:pos="0"/>
        </w:tabs>
        <w:spacing w:line="360" w:lineRule="auto"/>
        <w:ind w:left="0" w:firstLine="567"/>
        <w:rPr>
          <w:noProof/>
          <w:sz w:val="28"/>
          <w:szCs w:val="28"/>
          <w:lang w:val="ru-RU"/>
        </w:rPr>
      </w:pPr>
      <w:r w:rsidRPr="0049423E">
        <w:rPr>
          <w:sz w:val="28"/>
          <w:szCs w:val="28"/>
          <w:lang w:val="ru-RU"/>
        </w:rPr>
        <w:t>составлять из слов пословицы и выражения.</w:t>
      </w:r>
    </w:p>
    <w:p w:rsidR="00A33611" w:rsidRPr="0049423E" w:rsidRDefault="00A33611" w:rsidP="0049423E">
      <w:pPr>
        <w:pStyle w:val="a3"/>
        <w:spacing w:line="360" w:lineRule="auto"/>
        <w:ind w:left="567" w:firstLine="0"/>
        <w:rPr>
          <w:b/>
          <w:color w:val="FF0000"/>
          <w:sz w:val="28"/>
          <w:szCs w:val="28"/>
          <w:lang w:val="ru-RU"/>
        </w:rPr>
      </w:pPr>
    </w:p>
    <w:p w:rsidR="00E60576" w:rsidRPr="0049423E" w:rsidRDefault="00D45B0E" w:rsidP="0049423E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В качестве </w:t>
      </w:r>
      <w:r w:rsidRPr="0049423E">
        <w:rPr>
          <w:rFonts w:ascii="Times New Roman" w:hAnsi="Times New Roman" w:cs="Times New Roman"/>
          <w:b/>
          <w:bCs/>
          <w:iCs/>
          <w:sz w:val="28"/>
          <w:szCs w:val="28"/>
        </w:rPr>
        <w:t>воспитательного результата</w:t>
      </w:r>
      <w:r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 внеурочной деятельности выступает непосредственное </w:t>
      </w:r>
      <w:r w:rsidR="00E60576"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приобретение ребёнком </w:t>
      </w:r>
      <w:r w:rsidR="00D6796B" w:rsidRPr="0049423E">
        <w:rPr>
          <w:rFonts w:ascii="Times New Roman" w:hAnsi="Times New Roman" w:cs="Times New Roman"/>
          <w:bCs/>
          <w:iCs/>
          <w:sz w:val="28"/>
          <w:szCs w:val="28"/>
        </w:rPr>
        <w:t>нравственно</w:t>
      </w:r>
      <w:r w:rsidR="0085754C"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r w:rsidR="00D6796B" w:rsidRPr="0049423E">
        <w:rPr>
          <w:rFonts w:ascii="Times New Roman" w:hAnsi="Times New Roman" w:cs="Times New Roman"/>
          <w:bCs/>
          <w:iCs/>
          <w:sz w:val="28"/>
          <w:szCs w:val="28"/>
        </w:rPr>
        <w:t>патриотическ</w:t>
      </w:r>
      <w:r w:rsidR="00E60576" w:rsidRPr="0049423E">
        <w:rPr>
          <w:rFonts w:ascii="Times New Roman" w:hAnsi="Times New Roman" w:cs="Times New Roman"/>
          <w:bCs/>
          <w:iCs/>
          <w:sz w:val="28"/>
          <w:szCs w:val="28"/>
        </w:rPr>
        <w:t>их качеств личности при чтении и анализе произв</w:t>
      </w:r>
      <w:r w:rsidR="00E60576" w:rsidRPr="0049423E">
        <w:rPr>
          <w:rFonts w:ascii="Times New Roman" w:hAnsi="Times New Roman" w:cs="Times New Roman"/>
          <w:bCs/>
          <w:iCs/>
          <w:sz w:val="28"/>
          <w:szCs w:val="28"/>
        </w:rPr>
        <w:t>е</w:t>
      </w:r>
      <w:r w:rsidR="00E60576" w:rsidRPr="0049423E">
        <w:rPr>
          <w:rFonts w:ascii="Times New Roman" w:hAnsi="Times New Roman" w:cs="Times New Roman"/>
          <w:bCs/>
          <w:iCs/>
          <w:sz w:val="28"/>
          <w:szCs w:val="28"/>
        </w:rPr>
        <w:t>дения на исторические темы</w:t>
      </w:r>
      <w:r w:rsidRPr="0049423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45B0E" w:rsidRPr="0049423E" w:rsidRDefault="00D45B0E" w:rsidP="0049423E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Влияние (последствие) того или иного </w:t>
      </w:r>
      <w:r w:rsidR="00E60576" w:rsidRPr="0049423E">
        <w:rPr>
          <w:rFonts w:ascii="Times New Roman" w:hAnsi="Times New Roman" w:cs="Times New Roman"/>
          <w:bCs/>
          <w:iCs/>
          <w:sz w:val="28"/>
          <w:szCs w:val="28"/>
        </w:rPr>
        <w:t>нравственно-патриотического</w:t>
      </w:r>
      <w:r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 прио</w:t>
      </w:r>
      <w:r w:rsidRPr="0049423E">
        <w:rPr>
          <w:rFonts w:ascii="Times New Roman" w:hAnsi="Times New Roman" w:cs="Times New Roman"/>
          <w:bCs/>
          <w:iCs/>
          <w:sz w:val="28"/>
          <w:szCs w:val="28"/>
        </w:rPr>
        <w:t>б</w:t>
      </w:r>
      <w:r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ретения на процесс развития личности будет иметь стойкий воспитательный </w:t>
      </w:r>
      <w:r w:rsidRPr="0049423E">
        <w:rPr>
          <w:rFonts w:ascii="Times New Roman" w:hAnsi="Times New Roman" w:cs="Times New Roman"/>
          <w:b/>
          <w:bCs/>
          <w:iCs/>
          <w:sz w:val="28"/>
          <w:szCs w:val="28"/>
        </w:rPr>
        <w:t>э</w:t>
      </w:r>
      <w:r w:rsidRPr="0049423E">
        <w:rPr>
          <w:rFonts w:ascii="Times New Roman" w:hAnsi="Times New Roman" w:cs="Times New Roman"/>
          <w:b/>
          <w:bCs/>
          <w:iCs/>
          <w:sz w:val="28"/>
          <w:szCs w:val="28"/>
        </w:rPr>
        <w:t>ф</w:t>
      </w:r>
      <w:r w:rsidRPr="0049423E">
        <w:rPr>
          <w:rFonts w:ascii="Times New Roman" w:hAnsi="Times New Roman" w:cs="Times New Roman"/>
          <w:b/>
          <w:bCs/>
          <w:iCs/>
          <w:sz w:val="28"/>
          <w:szCs w:val="28"/>
        </w:rPr>
        <w:t>фект</w:t>
      </w:r>
      <w:r w:rsidR="00E60576" w:rsidRPr="0049423E">
        <w:rPr>
          <w:rFonts w:ascii="Times New Roman" w:hAnsi="Times New Roman" w:cs="Times New Roman"/>
          <w:bCs/>
          <w:iCs/>
          <w:sz w:val="28"/>
          <w:szCs w:val="28"/>
        </w:rPr>
        <w:t xml:space="preserve"> и формировать личность патриота Родины</w:t>
      </w:r>
      <w:r w:rsidRPr="0049423E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D45B0E" w:rsidRPr="0049423E" w:rsidRDefault="00D45B0E" w:rsidP="0049423E">
      <w:pPr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B41545" w:rsidRPr="0049423E" w:rsidRDefault="0033101D" w:rsidP="0049423E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>На занятияхиспользуются</w:t>
      </w:r>
      <w:r w:rsidR="00B41545" w:rsidRPr="0049423E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B41545" w:rsidRPr="0049423E">
        <w:rPr>
          <w:rFonts w:ascii="Times New Roman" w:hAnsi="Times New Roman" w:cs="Times New Roman"/>
          <w:b/>
          <w:sz w:val="28"/>
          <w:szCs w:val="28"/>
        </w:rPr>
        <w:t>формы контроля:</w:t>
      </w:r>
    </w:p>
    <w:p w:rsidR="00B41545" w:rsidRPr="0049423E" w:rsidRDefault="00B41545" w:rsidP="0049423E">
      <w:pPr>
        <w:pStyle w:val="a3"/>
        <w:numPr>
          <w:ilvl w:val="0"/>
          <w:numId w:val="4"/>
        </w:numPr>
        <w:spacing w:line="360" w:lineRule="auto"/>
        <w:ind w:left="0" w:firstLine="567"/>
        <w:rPr>
          <w:b/>
          <w:sz w:val="28"/>
          <w:szCs w:val="28"/>
          <w:lang w:val="ru-RU"/>
        </w:rPr>
      </w:pPr>
      <w:proofErr w:type="gramStart"/>
      <w:r w:rsidRPr="0049423E">
        <w:rPr>
          <w:b/>
          <w:sz w:val="28"/>
          <w:szCs w:val="28"/>
          <w:lang w:val="ru-RU"/>
        </w:rPr>
        <w:t>текущий</w:t>
      </w:r>
      <w:proofErr w:type="gramEnd"/>
      <w:r w:rsidRPr="0049423E">
        <w:rPr>
          <w:b/>
          <w:sz w:val="28"/>
          <w:szCs w:val="28"/>
          <w:lang w:val="ru-RU"/>
        </w:rPr>
        <w:t xml:space="preserve"> – </w:t>
      </w:r>
      <w:r w:rsidRPr="0049423E">
        <w:rPr>
          <w:sz w:val="28"/>
          <w:szCs w:val="28"/>
          <w:lang w:val="ru-RU"/>
        </w:rPr>
        <w:t>позволяющий определить динамику индивидуального уровня продвижения обучающихся, результаты которого фиксируются учителем на ка</w:t>
      </w:r>
      <w:r w:rsidRPr="0049423E">
        <w:rPr>
          <w:sz w:val="28"/>
          <w:szCs w:val="28"/>
          <w:lang w:val="ru-RU"/>
        </w:rPr>
        <w:t>ж</w:t>
      </w:r>
      <w:r w:rsidRPr="0049423E">
        <w:rPr>
          <w:sz w:val="28"/>
          <w:szCs w:val="28"/>
          <w:lang w:val="ru-RU"/>
        </w:rPr>
        <w:t>дом занятии в «Индивидуальных картах у</w:t>
      </w:r>
      <w:r w:rsidRPr="0049423E">
        <w:rPr>
          <w:sz w:val="28"/>
          <w:szCs w:val="28"/>
          <w:lang w:val="ru-RU"/>
        </w:rPr>
        <w:t>с</w:t>
      </w:r>
      <w:r w:rsidRPr="0049423E">
        <w:rPr>
          <w:sz w:val="28"/>
          <w:szCs w:val="28"/>
          <w:lang w:val="ru-RU"/>
        </w:rPr>
        <w:t xml:space="preserve">пешности». По окончании всего курса учитель имеет возможность с помощью данных карт отследить уровень </w:t>
      </w:r>
      <w:proofErr w:type="spellStart"/>
      <w:r w:rsidRPr="0049423E">
        <w:rPr>
          <w:sz w:val="28"/>
          <w:szCs w:val="28"/>
          <w:lang w:val="ru-RU"/>
        </w:rPr>
        <w:t>сформ</w:t>
      </w:r>
      <w:r w:rsidRPr="0049423E">
        <w:rPr>
          <w:sz w:val="28"/>
          <w:szCs w:val="28"/>
          <w:lang w:val="ru-RU"/>
        </w:rPr>
        <w:t>и</w:t>
      </w:r>
      <w:r w:rsidRPr="0049423E">
        <w:rPr>
          <w:sz w:val="28"/>
          <w:szCs w:val="28"/>
          <w:lang w:val="ru-RU"/>
        </w:rPr>
        <w:t>рованности</w:t>
      </w:r>
      <w:proofErr w:type="spellEnd"/>
      <w:r w:rsidRPr="0049423E">
        <w:rPr>
          <w:sz w:val="28"/>
          <w:szCs w:val="28"/>
          <w:lang w:val="ru-RU"/>
        </w:rPr>
        <w:t xml:space="preserve"> компетентностей каждого учащегося по освоению новых знаний, ум</w:t>
      </w:r>
      <w:r w:rsidRPr="0049423E">
        <w:rPr>
          <w:sz w:val="28"/>
          <w:szCs w:val="28"/>
          <w:lang w:val="ru-RU"/>
        </w:rPr>
        <w:t>е</w:t>
      </w:r>
      <w:r w:rsidRPr="0049423E">
        <w:rPr>
          <w:sz w:val="28"/>
          <w:szCs w:val="28"/>
          <w:lang w:val="ru-RU"/>
        </w:rPr>
        <w:t>ний, навыков, способностей</w:t>
      </w:r>
      <w:r w:rsidR="00714B0A" w:rsidRPr="0049423E">
        <w:rPr>
          <w:sz w:val="28"/>
          <w:szCs w:val="28"/>
          <w:lang w:val="ru-RU"/>
        </w:rPr>
        <w:t>;</w:t>
      </w:r>
    </w:p>
    <w:p w:rsidR="00B41545" w:rsidRPr="0049423E" w:rsidRDefault="00714B0A" w:rsidP="0049423E">
      <w:pPr>
        <w:pStyle w:val="a3"/>
        <w:numPr>
          <w:ilvl w:val="0"/>
          <w:numId w:val="4"/>
        </w:numPr>
        <w:spacing w:line="360" w:lineRule="auto"/>
        <w:ind w:left="0" w:firstLine="567"/>
        <w:rPr>
          <w:sz w:val="28"/>
          <w:szCs w:val="28"/>
          <w:lang w:val="ru-RU"/>
        </w:rPr>
      </w:pPr>
      <w:proofErr w:type="gramStart"/>
      <w:r w:rsidRPr="0049423E">
        <w:rPr>
          <w:b/>
          <w:sz w:val="28"/>
          <w:szCs w:val="28"/>
          <w:lang w:val="ru-RU"/>
        </w:rPr>
        <w:t>и</w:t>
      </w:r>
      <w:r w:rsidR="00B41545" w:rsidRPr="0049423E">
        <w:rPr>
          <w:b/>
          <w:sz w:val="28"/>
          <w:szCs w:val="28"/>
          <w:lang w:val="ru-RU"/>
        </w:rPr>
        <w:t>тоговый</w:t>
      </w:r>
      <w:proofErr w:type="gramEnd"/>
      <w:r w:rsidR="00B41545" w:rsidRPr="0049423E">
        <w:rPr>
          <w:b/>
          <w:sz w:val="28"/>
          <w:szCs w:val="28"/>
          <w:lang w:val="ru-RU"/>
        </w:rPr>
        <w:t xml:space="preserve"> – </w:t>
      </w:r>
      <w:r w:rsidR="006431C9" w:rsidRPr="0049423E">
        <w:rPr>
          <w:sz w:val="28"/>
          <w:szCs w:val="28"/>
          <w:lang w:val="ru-RU"/>
        </w:rPr>
        <w:t xml:space="preserve">представлен </w:t>
      </w:r>
      <w:r w:rsidR="00B41545" w:rsidRPr="0049423E">
        <w:rPr>
          <w:sz w:val="28"/>
          <w:szCs w:val="28"/>
          <w:lang w:val="ru-RU"/>
        </w:rPr>
        <w:t>в ви</w:t>
      </w:r>
      <w:r w:rsidR="006431C9" w:rsidRPr="0049423E">
        <w:rPr>
          <w:sz w:val="28"/>
          <w:szCs w:val="28"/>
          <w:lang w:val="ru-RU"/>
        </w:rPr>
        <w:t>де заданий на итоговом занятии. По окончании всего курса об</w:t>
      </w:r>
      <w:r w:rsidR="006431C9" w:rsidRPr="0049423E">
        <w:rPr>
          <w:sz w:val="28"/>
          <w:szCs w:val="28"/>
          <w:lang w:val="ru-RU"/>
        </w:rPr>
        <w:t>у</w:t>
      </w:r>
      <w:r w:rsidR="006431C9" w:rsidRPr="0049423E">
        <w:rPr>
          <w:sz w:val="28"/>
          <w:szCs w:val="28"/>
          <w:lang w:val="ru-RU"/>
        </w:rPr>
        <w:t xml:space="preserve">чающиеся заполняют </w:t>
      </w:r>
      <w:r w:rsidR="00F32C86" w:rsidRPr="0049423E">
        <w:rPr>
          <w:sz w:val="28"/>
          <w:szCs w:val="28"/>
          <w:lang w:val="ru-RU"/>
        </w:rPr>
        <w:t xml:space="preserve">в рабочей тетради </w:t>
      </w:r>
      <w:r w:rsidR="006431C9" w:rsidRPr="0049423E">
        <w:rPr>
          <w:sz w:val="28"/>
          <w:szCs w:val="28"/>
          <w:lang w:val="ru-RU"/>
        </w:rPr>
        <w:t xml:space="preserve"> «Лист </w:t>
      </w:r>
      <w:proofErr w:type="spellStart"/>
      <w:r w:rsidR="006431C9" w:rsidRPr="0049423E">
        <w:rPr>
          <w:sz w:val="28"/>
          <w:szCs w:val="28"/>
          <w:lang w:val="ru-RU"/>
        </w:rPr>
        <w:t>самооценивания</w:t>
      </w:r>
      <w:proofErr w:type="spellEnd"/>
      <w:r w:rsidR="006431C9" w:rsidRPr="0049423E">
        <w:rPr>
          <w:sz w:val="28"/>
          <w:szCs w:val="28"/>
          <w:lang w:val="ru-RU"/>
        </w:rPr>
        <w:t xml:space="preserve">», который позволяет </w:t>
      </w:r>
      <w:r w:rsidR="00F32C86" w:rsidRPr="0049423E">
        <w:rPr>
          <w:sz w:val="28"/>
          <w:szCs w:val="28"/>
          <w:lang w:val="ru-RU"/>
        </w:rPr>
        <w:t>каждому ученику оценить себя, определить умения, которыми он овладел в результате изучения курса</w:t>
      </w:r>
      <w:r w:rsidR="00466DDA" w:rsidRPr="0049423E">
        <w:rPr>
          <w:sz w:val="28"/>
          <w:szCs w:val="28"/>
          <w:lang w:val="ru-RU"/>
        </w:rPr>
        <w:t xml:space="preserve"> «</w:t>
      </w:r>
      <w:r w:rsidR="004D086C" w:rsidRPr="0049423E">
        <w:rPr>
          <w:sz w:val="28"/>
          <w:szCs w:val="28"/>
          <w:lang w:val="ru-RU"/>
        </w:rPr>
        <w:t>Чтение</w:t>
      </w:r>
      <w:r w:rsidR="00466DDA" w:rsidRPr="0049423E">
        <w:rPr>
          <w:sz w:val="28"/>
          <w:szCs w:val="28"/>
          <w:lang w:val="ru-RU"/>
        </w:rPr>
        <w:t xml:space="preserve">  с увлечением. </w:t>
      </w:r>
      <w:r w:rsidR="00E60576" w:rsidRPr="0049423E">
        <w:rPr>
          <w:sz w:val="28"/>
          <w:szCs w:val="28"/>
          <w:lang w:val="ru-RU"/>
        </w:rPr>
        <w:t>Ожившие стран</w:t>
      </w:r>
      <w:r w:rsidR="00E60576" w:rsidRPr="0049423E">
        <w:rPr>
          <w:sz w:val="28"/>
          <w:szCs w:val="28"/>
          <w:lang w:val="ru-RU"/>
        </w:rPr>
        <w:t>и</w:t>
      </w:r>
      <w:r w:rsidR="00E60576" w:rsidRPr="0049423E">
        <w:rPr>
          <w:sz w:val="28"/>
          <w:szCs w:val="28"/>
          <w:lang w:val="ru-RU"/>
        </w:rPr>
        <w:t>цы прошлого</w:t>
      </w:r>
      <w:r w:rsidR="00466DDA" w:rsidRPr="0049423E">
        <w:rPr>
          <w:sz w:val="28"/>
          <w:szCs w:val="28"/>
          <w:lang w:val="ru-RU"/>
        </w:rPr>
        <w:t>»</w:t>
      </w:r>
      <w:r w:rsidRPr="0049423E">
        <w:rPr>
          <w:sz w:val="28"/>
          <w:szCs w:val="28"/>
          <w:lang w:val="ru-RU"/>
        </w:rPr>
        <w:t>;</w:t>
      </w:r>
    </w:p>
    <w:p w:rsidR="00B41545" w:rsidRPr="0049423E" w:rsidRDefault="00714B0A" w:rsidP="0049423E">
      <w:pPr>
        <w:pStyle w:val="a3"/>
        <w:numPr>
          <w:ilvl w:val="0"/>
          <w:numId w:val="4"/>
        </w:numPr>
        <w:suppressAutoHyphens/>
        <w:spacing w:line="360" w:lineRule="auto"/>
        <w:ind w:left="0" w:firstLine="567"/>
        <w:rPr>
          <w:sz w:val="28"/>
          <w:szCs w:val="28"/>
          <w:lang w:val="ru-RU"/>
        </w:rPr>
      </w:pPr>
      <w:r w:rsidRPr="0049423E">
        <w:rPr>
          <w:b/>
          <w:sz w:val="28"/>
          <w:szCs w:val="28"/>
          <w:lang w:val="ru-RU"/>
        </w:rPr>
        <w:t>с</w:t>
      </w:r>
      <w:r w:rsidR="00B41545" w:rsidRPr="0049423E">
        <w:rPr>
          <w:b/>
          <w:sz w:val="28"/>
          <w:szCs w:val="28"/>
          <w:lang w:val="ru-RU"/>
        </w:rPr>
        <w:t>амооценка –</w:t>
      </w:r>
      <w:r w:rsidR="00B41545" w:rsidRPr="0049423E">
        <w:rPr>
          <w:sz w:val="28"/>
          <w:szCs w:val="28"/>
          <w:lang w:val="ru-RU"/>
        </w:rPr>
        <w:t xml:space="preserve"> фиксируется учеником в рабочей тетради в конце каждого занятия и отражает определение границ своего «знания-незнания».</w:t>
      </w:r>
    </w:p>
    <w:p w:rsidR="005E78A2" w:rsidRPr="0049423E" w:rsidRDefault="005E78A2" w:rsidP="0049423E">
      <w:pPr>
        <w:pStyle w:val="a3"/>
        <w:spacing w:line="360" w:lineRule="auto"/>
        <w:rPr>
          <w:color w:val="FF0000"/>
          <w:sz w:val="28"/>
          <w:szCs w:val="28"/>
          <w:lang w:val="ru-RU"/>
        </w:rPr>
        <w:sectPr w:rsidR="005E78A2" w:rsidRPr="0049423E" w:rsidSect="00223A74">
          <w:type w:val="continuous"/>
          <w:pgSz w:w="11907" w:h="16839" w:code="9"/>
          <w:pgMar w:top="1134" w:right="964" w:bottom="1134" w:left="964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center" w:tblpY="1058"/>
        <w:tblW w:w="134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01"/>
        <w:gridCol w:w="850"/>
        <w:gridCol w:w="1559"/>
        <w:gridCol w:w="4712"/>
        <w:gridCol w:w="709"/>
        <w:gridCol w:w="709"/>
        <w:gridCol w:w="3793"/>
      </w:tblGrid>
      <w:tr w:rsidR="003544CF" w:rsidRPr="0049423E" w:rsidTr="00C560ED">
        <w:trPr>
          <w:trHeight w:val="145"/>
        </w:trPr>
        <w:tc>
          <w:tcPr>
            <w:tcW w:w="13433" w:type="dxa"/>
            <w:gridSpan w:val="7"/>
            <w:tcBorders>
              <w:top w:val="nil"/>
              <w:left w:val="nil"/>
              <w:right w:val="nil"/>
            </w:tcBorders>
          </w:tcPr>
          <w:p w:rsidR="003544CF" w:rsidRPr="0049423E" w:rsidRDefault="003544CF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</w:tc>
      </w:tr>
      <w:tr w:rsidR="00F95441" w:rsidRPr="0049423E" w:rsidTr="00C560ED">
        <w:trPr>
          <w:trHeight w:val="145"/>
        </w:trPr>
        <w:tc>
          <w:tcPr>
            <w:tcW w:w="1101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50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Тема з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нятия</w:t>
            </w:r>
          </w:p>
        </w:tc>
        <w:tc>
          <w:tcPr>
            <w:tcW w:w="4712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ности</w:t>
            </w:r>
          </w:p>
        </w:tc>
        <w:tc>
          <w:tcPr>
            <w:tcW w:w="709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709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Пра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</w:p>
        </w:tc>
        <w:tc>
          <w:tcPr>
            <w:tcW w:w="3793" w:type="dxa"/>
          </w:tcPr>
          <w:p w:rsidR="00E04043" w:rsidRPr="0049423E" w:rsidRDefault="00F95441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</w:t>
            </w:r>
          </w:p>
          <w:p w:rsidR="00F95441" w:rsidRPr="0049423E" w:rsidRDefault="00F95441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</w:tr>
      <w:tr w:rsidR="00F95441" w:rsidRPr="0049423E" w:rsidTr="00C560ED">
        <w:trPr>
          <w:trHeight w:val="145"/>
        </w:trPr>
        <w:tc>
          <w:tcPr>
            <w:tcW w:w="1101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eastAsia="+mn-ea" w:hAnsi="Times New Roman" w:cs="Times New Roman"/>
                <w:kern w:val="24"/>
                <w:sz w:val="28"/>
                <w:szCs w:val="28"/>
              </w:rPr>
            </w:pPr>
          </w:p>
        </w:tc>
        <w:tc>
          <w:tcPr>
            <w:tcW w:w="1559" w:type="dxa"/>
          </w:tcPr>
          <w:p w:rsidR="00F95441" w:rsidRPr="0049423E" w:rsidRDefault="00E50F00" w:rsidP="0049423E">
            <w:pPr>
              <w:pStyle w:val="a3"/>
              <w:spacing w:line="360" w:lineRule="auto"/>
              <w:ind w:left="0" w:firstLine="33"/>
              <w:rPr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>Наша Р</w:t>
            </w:r>
            <w:r w:rsidRPr="0049423E">
              <w:rPr>
                <w:sz w:val="28"/>
                <w:szCs w:val="28"/>
                <w:lang w:val="ru-RU" w:eastAsia="ru-RU" w:bidi="ar-SA"/>
              </w:rPr>
              <w:t>о</w:t>
            </w:r>
            <w:r w:rsidRPr="0049423E">
              <w:rPr>
                <w:sz w:val="28"/>
                <w:szCs w:val="28"/>
                <w:lang w:val="ru-RU" w:eastAsia="ru-RU" w:bidi="ar-SA"/>
              </w:rPr>
              <w:t>дина – Россия. Госуда</w:t>
            </w:r>
            <w:r w:rsidRPr="0049423E">
              <w:rPr>
                <w:sz w:val="28"/>
                <w:szCs w:val="28"/>
                <w:lang w:val="ru-RU" w:eastAsia="ru-RU" w:bidi="ar-SA"/>
              </w:rPr>
              <w:t>р</w:t>
            </w:r>
            <w:r w:rsidRPr="0049423E">
              <w:rPr>
                <w:sz w:val="28"/>
                <w:szCs w:val="28"/>
                <w:lang w:val="ru-RU" w:eastAsia="ru-RU" w:bidi="ar-SA"/>
              </w:rPr>
              <w:t>стве</w:t>
            </w:r>
            <w:r w:rsidRPr="0049423E">
              <w:rPr>
                <w:sz w:val="28"/>
                <w:szCs w:val="28"/>
                <w:lang w:val="ru-RU" w:eastAsia="ru-RU" w:bidi="ar-SA"/>
              </w:rPr>
              <w:t>н</w:t>
            </w:r>
            <w:r w:rsidRPr="0049423E">
              <w:rPr>
                <w:sz w:val="28"/>
                <w:szCs w:val="28"/>
                <w:lang w:val="ru-RU" w:eastAsia="ru-RU" w:bidi="ar-SA"/>
              </w:rPr>
              <w:t>ные символы России</w:t>
            </w:r>
          </w:p>
        </w:tc>
        <w:tc>
          <w:tcPr>
            <w:tcW w:w="4712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 с курсом «</w:t>
            </w:r>
            <w:r w:rsidR="007467F1" w:rsidRPr="0049423E">
              <w:rPr>
                <w:rFonts w:ascii="Times New Roman" w:hAnsi="Times New Roman" w:cs="Times New Roman"/>
                <w:sz w:val="28"/>
                <w:szCs w:val="28"/>
              </w:rPr>
              <w:t>Чтение с у</w:t>
            </w:r>
            <w:r w:rsidR="007467F1" w:rsidRPr="004942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467F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лечением. </w:t>
            </w:r>
            <w:r w:rsidR="008F4F4E" w:rsidRPr="0049423E">
              <w:rPr>
                <w:rFonts w:ascii="Times New Roman" w:hAnsi="Times New Roman" w:cs="Times New Roman"/>
                <w:sz w:val="28"/>
                <w:szCs w:val="28"/>
              </w:rPr>
              <w:t>Ожившие страницы пр</w:t>
            </w:r>
            <w:r w:rsidR="008F4F4E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F4F4E" w:rsidRPr="0049423E">
              <w:rPr>
                <w:rFonts w:ascii="Times New Roman" w:hAnsi="Times New Roman" w:cs="Times New Roman"/>
                <w:sz w:val="28"/>
                <w:szCs w:val="28"/>
              </w:rPr>
              <w:t>шлого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F95441" w:rsidRPr="0049423E" w:rsidRDefault="00614FD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</w:t>
            </w:r>
            <w:r w:rsidR="004D0FF7" w:rsidRPr="0049423E">
              <w:rPr>
                <w:rFonts w:ascii="Times New Roman" w:hAnsi="Times New Roman" w:cs="Times New Roman"/>
                <w:sz w:val="28"/>
                <w:szCs w:val="28"/>
              </w:rPr>
              <w:t>государственными символами России: гербом, гимном, флагом и историей их возникнов</w:t>
            </w:r>
            <w:r w:rsidR="004D0FF7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D0FF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ния; </w:t>
            </w:r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авторами, кот</w:t>
            </w:r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рые писали на патриотические темы; выяснять смысл пословиц; выпо</w:t>
            </w:r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нять задание занимательного хара</w:t>
            </w:r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тера</w:t>
            </w:r>
            <w:proofErr w:type="gramStart"/>
            <w:r w:rsidR="00982713"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24D22" w:rsidRPr="004942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324D22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ассуждать о том, </w:t>
            </w:r>
            <w:r w:rsidR="00324D22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</w:t>
            </w:r>
            <w:r w:rsidR="004D0FF7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такое патриотизм</w:t>
            </w:r>
            <w:r w:rsidR="00C054A3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уважение к своей Род</w:t>
            </w:r>
            <w:r w:rsidR="00C054A3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C054A3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</w:t>
            </w:r>
            <w:r w:rsidR="00397721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оценивать свою работу на </w:t>
            </w:r>
            <w:r w:rsidR="0011390B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</w:t>
            </w:r>
            <w:r w:rsidR="0011390B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r w:rsidR="0011390B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тии</w:t>
            </w:r>
            <w:r w:rsidR="00397721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0540DD" w:rsidRPr="0049423E" w:rsidRDefault="008F4F4E" w:rsidP="0049423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Усваивать понятие "патри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тизм", "Родина"; определять патриотические чувства к слову "Родина"; называть 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торов, которые писали на патриотические темы; выя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нять смысл пословиц о Род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не; разгадывать крос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ворд по теме " Государственные си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волы России ".</w:t>
            </w:r>
          </w:p>
          <w:p w:rsidR="00F95441" w:rsidRPr="0049423E" w:rsidRDefault="00F9544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A4DDA" w:rsidRPr="0049423E" w:rsidTr="00C560ED">
        <w:trPr>
          <w:trHeight w:val="145"/>
        </w:trPr>
        <w:tc>
          <w:tcPr>
            <w:tcW w:w="1101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E37B0" w:rsidRPr="0049423E" w:rsidRDefault="005E2E0F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Олег 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хомиров «Але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сандр Не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ский»</w:t>
            </w:r>
          </w:p>
          <w:p w:rsidR="005A4DDA" w:rsidRPr="0049423E" w:rsidRDefault="005A4DDA" w:rsidP="0049423E">
            <w:pPr>
              <w:pStyle w:val="a3"/>
              <w:spacing w:line="360" w:lineRule="auto"/>
              <w:ind w:left="0" w:firstLine="33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5E2E0F" w:rsidRPr="0049423E" w:rsidRDefault="005E2E0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Знакомиться с краткой биографией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Олега Тихомирова;</w:t>
            </w:r>
            <w:r w:rsidR="008640A8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кратко знак</w:t>
            </w:r>
            <w:r w:rsidR="008640A8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40A8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миться с биографией Александра Невского;  называть даты Невской битвы и Ледового побоища; </w:t>
            </w:r>
            <w:r w:rsidR="00005BEF" w:rsidRPr="0049423E">
              <w:rPr>
                <w:rFonts w:ascii="Times New Roman" w:hAnsi="Times New Roman" w:cs="Times New Roman"/>
                <w:sz w:val="28"/>
                <w:szCs w:val="28"/>
              </w:rPr>
              <w:t>рассу</w:t>
            </w:r>
            <w:r w:rsidR="00005BEF" w:rsidRPr="004942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005BEF" w:rsidRPr="0049423E">
              <w:rPr>
                <w:rFonts w:ascii="Times New Roman" w:hAnsi="Times New Roman" w:cs="Times New Roman"/>
                <w:sz w:val="28"/>
                <w:szCs w:val="28"/>
              </w:rPr>
              <w:t>дать о мужестве полководца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, о зн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чении Невской битвы и Ледового побоища</w:t>
            </w:r>
            <w:r w:rsidR="00005BEF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11390B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составлять и записывать вопрос по содержанию рассказов; записывать своё отношение к гла</w:t>
            </w:r>
            <w:r w:rsidR="0011390B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</w:t>
            </w:r>
            <w:r w:rsidR="0011390B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ному герою произведения; знак</w:t>
            </w:r>
            <w:r w:rsidR="0011390B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</w:t>
            </w:r>
            <w:r w:rsidR="0011390B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миться с орденом Александра Не</w:t>
            </w:r>
            <w:r w:rsidR="0011390B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</w:t>
            </w:r>
            <w:r w:rsidR="0011390B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ского; </w:t>
            </w:r>
            <w:r w:rsidR="00EC6AF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выполнять задание заним</w:t>
            </w:r>
            <w:r w:rsidR="00EC6AF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="00EC6AF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тельного х</w:t>
            </w:r>
            <w:r w:rsidR="00EC6AF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="00EC6AF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рактера;</w:t>
            </w:r>
            <w:proofErr w:type="gramEnd"/>
            <w:r w:rsidR="00EC6AF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оценивать свою работу на </w:t>
            </w:r>
            <w:r w:rsidR="0011390B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занятии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40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709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3793" w:type="dxa"/>
          </w:tcPr>
          <w:p w:rsidR="005A4DDA" w:rsidRPr="0049423E" w:rsidRDefault="005E2E0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>ведении в карточку; соста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лять описание Але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сандра Невского, пользуясь словами для справок; составлять и з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писывать вопрос по соде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жанию рассказов; записывать своё отношение к гла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ному герою произведения; знать названия и даты историч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ских событий, описанных в книге; собирать из слов п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словицы.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ind w:left="-104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92204" w:rsidRPr="0049423E" w:rsidRDefault="00992204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Георгий Шторм «На поле Кулик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вом»</w:t>
            </w:r>
          </w:p>
          <w:p w:rsidR="00246B63" w:rsidRPr="0049423E" w:rsidRDefault="00246B6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2" w:type="dxa"/>
          </w:tcPr>
          <w:p w:rsidR="00246B63" w:rsidRPr="0049423E" w:rsidRDefault="00992204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краткой биографией Георгия Шторма; называть дату 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ликовской битвы;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давать характер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стику герою, пользуясь пословиц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ми;</w:t>
            </w:r>
            <w:r w:rsidR="006E161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значении Кул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ковской битвы; 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6E161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знакомиться с орд</w:t>
            </w:r>
            <w:r w:rsidR="006E161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е</w:t>
            </w:r>
            <w:r w:rsidR="006E1610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lastRenderedPageBreak/>
              <w:t xml:space="preserve">ном Дмитрия Донского; 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выполнять задание занимательного характера; 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работу на занятии.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992204" w:rsidRPr="0049423E" w:rsidRDefault="00992204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давать характеристику герою, пол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ь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зуясь пословицами; запис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 продолжение фраз; ра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гадывать кроссворд.</w:t>
            </w:r>
          </w:p>
          <w:p w:rsidR="00246B63" w:rsidRPr="0049423E" w:rsidRDefault="00246B63" w:rsidP="0049423E">
            <w:pPr>
              <w:spacing w:after="0"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A4DDA" w:rsidRPr="0049423E" w:rsidTr="00C560ED">
        <w:trPr>
          <w:trHeight w:val="145"/>
        </w:trPr>
        <w:tc>
          <w:tcPr>
            <w:tcW w:w="1101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0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A4DDA" w:rsidRPr="0049423E" w:rsidRDefault="00591451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Кирилл Коч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е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гаров "Ми</w:t>
            </w:r>
            <w:r w:rsidR="00322331"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нин и Пожа</w:t>
            </w:r>
            <w:r w:rsidR="00322331"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р</w:t>
            </w:r>
            <w:r w:rsidR="00322331"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ский"</w:t>
            </w:r>
          </w:p>
        </w:tc>
        <w:tc>
          <w:tcPr>
            <w:tcW w:w="4712" w:type="dxa"/>
          </w:tcPr>
          <w:p w:rsidR="007E1664" w:rsidRPr="0049423E" w:rsidRDefault="003723A7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Знакомиться с 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героями рассказов: Кузьмой Мининым и князем Дми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рием Пожарским;</w:t>
            </w:r>
            <w:r w:rsidR="00B76610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давать характер</w:t>
            </w:r>
            <w:r w:rsidR="00B76610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B76610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стику героям; 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называть</w:t>
            </w:r>
            <w:r w:rsidR="00986D2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дату </w:t>
            </w:r>
            <w:r w:rsidR="000D397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Наро</w:t>
            </w:r>
            <w:r w:rsidR="000D397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0D397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ополчения против польских з</w:t>
            </w:r>
            <w:r w:rsidR="000D397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0D397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хватч</w:t>
            </w:r>
            <w:r w:rsidR="000D397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0D397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ков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отвечать на вопросы по содержанию текста;  </w:t>
            </w:r>
            <w:r w:rsidR="00104BD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выяснять зн</w:t>
            </w:r>
            <w:r w:rsidR="00104BD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104BD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чение слов; 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объяснять смысл посл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виц; выполнять задание зани</w:t>
            </w:r>
            <w:r w:rsidR="00104BD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="007E166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характера</w:t>
            </w:r>
            <w:r w:rsidR="00104BD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рассуждать о </w:t>
            </w:r>
            <w:r w:rsidR="00C97225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гер</w:t>
            </w:r>
            <w:r w:rsidR="00C97225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C97225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изме русского народа;</w:t>
            </w:r>
            <w:r w:rsidR="00104BD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оценивать свою работу на </w:t>
            </w:r>
            <w:r w:rsidR="0011390B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занятии</w:t>
            </w:r>
            <w:r w:rsidR="00104BDA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5A4DDA" w:rsidRPr="0049423E" w:rsidRDefault="005A4DD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5A4DDA" w:rsidRPr="0049423E" w:rsidRDefault="00B8319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опред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лять</w:t>
            </w:r>
            <w:r w:rsidR="00970582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качества героев расск</w:t>
            </w:r>
            <w:r w:rsidR="00970582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="00970582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за;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устанавливать соответс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вия  между героями и их к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чествами; отвечать на вопр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сы по содержанию текста; знать название и даты ист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рического события, описа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ного в рассказе; объяснять смысл слов и пословиц; ра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гадывать анаграммы.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04023" w:rsidRPr="0049423E" w:rsidRDefault="00E0402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Сергей Алексеев </w:t>
            </w:r>
          </w:p>
          <w:p w:rsidR="00E04023" w:rsidRPr="0049423E" w:rsidRDefault="00E0402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«Рассказы о Степане </w:t>
            </w: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Разине</w:t>
            </w:r>
            <w:proofErr w:type="gram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заках и восста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шем нар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де»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246B63" w:rsidRPr="0049423E" w:rsidRDefault="0034414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Знакомиться с краткой биографией Сергея Алексеева;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отвечать на в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просы по содержанию текста;  наз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вать дату исторического с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бытия;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записывать имена героев рассказов;</w:t>
            </w:r>
            <w:r w:rsidR="00172F3D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172F3D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отвечать на вопросы теста; </w:t>
            </w:r>
            <w:r w:rsidRPr="0049423E">
              <w:rPr>
                <w:rFonts w:ascii="Times New Roman" w:hAnsi="Times New Roman" w:cs="Times New Roman"/>
                <w:noProof/>
                <w:sz w:val="28"/>
                <w:szCs w:val="28"/>
              </w:rPr>
              <w:t>соединять отрывки из текста с соответствующими рисунками;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в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полнять задание занимательного х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рактера; 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работу на занятии.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E0402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отвечать на вопросы теста; составлять и записывать вопрос по 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держанию рассказов; зап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сывать имена героев расск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зов; </w:t>
            </w:r>
            <w:r w:rsidRPr="0049423E">
              <w:rPr>
                <w:rFonts w:ascii="Times New Roman" w:hAnsi="Times New Roman" w:cs="Times New Roman"/>
                <w:noProof/>
                <w:sz w:val="28"/>
                <w:szCs w:val="28"/>
              </w:rPr>
              <w:t>соединять отрывки из текста с соответствующими рисунками; разгадывать кроссворд.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72F3D" w:rsidRPr="0049423E" w:rsidRDefault="00172F3D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Сергей Алексеев «Расск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зы о царе Петре и его врем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 w:firstLine="33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246B63" w:rsidRPr="0049423E" w:rsidRDefault="009E7DF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Называть дату битвы на Нарве; </w:t>
            </w:r>
            <w:r w:rsidR="00BD607D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зап</w:t>
            </w:r>
            <w:r w:rsidR="00BD607D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</w:t>
            </w:r>
            <w:r w:rsidR="00BD607D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сывать своё отношение к главному герою произвед</w:t>
            </w:r>
            <w:r w:rsidR="00BD607D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е</w:t>
            </w:r>
            <w:r w:rsidR="00BD607D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ния;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BD607D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знакомиться с орденом Петра Великого;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дать о роли Петра</w:t>
            </w:r>
            <w:proofErr w:type="gramStart"/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ервого в истории России; 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составлять вопрос по с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держанию рассказа;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давать названия рассказам; </w:t>
            </w:r>
            <w:r w:rsidR="00BD607D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работу на занятии.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172F3D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давать характеристику герою; зап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сывать вопрос к тексту, 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 определение слову; по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писывать названия рассказов и давать своё название ра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сказам.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B94E31" w:rsidP="0049423E">
            <w:pPr>
              <w:pStyle w:val="a3"/>
              <w:spacing w:line="360" w:lineRule="auto"/>
              <w:ind w:left="0" w:firstLine="0"/>
              <w:rPr>
                <w:color w:val="FF0000"/>
                <w:sz w:val="28"/>
                <w:szCs w:val="28"/>
                <w:lang w:val="ru-RU"/>
              </w:rPr>
            </w:pP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Анатолий Митяев "Сражение при Ганг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у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те"</w:t>
            </w:r>
          </w:p>
        </w:tc>
        <w:tc>
          <w:tcPr>
            <w:tcW w:w="4712" w:type="dxa"/>
          </w:tcPr>
          <w:p w:rsidR="00246B63" w:rsidRPr="0049423E" w:rsidRDefault="00A82E89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</w:t>
            </w:r>
            <w:r w:rsidR="008D6B6F" w:rsidRPr="0049423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ся с краткой биографией Анатолия Васильевича Митяева; з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накомиться с  героями рассказов: </w:t>
            </w:r>
            <w:r w:rsidR="006051E5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Петром </w:t>
            </w:r>
            <w:r w:rsidR="006051E5" w:rsidRPr="00494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6051E5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и Фёдором Матвеевичем Апраксиным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давать характеристику 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героям;   называть дату </w:t>
            </w:r>
            <w:proofErr w:type="spellStart"/>
            <w:r w:rsidR="007C78FB" w:rsidRPr="0049423E">
              <w:rPr>
                <w:rFonts w:ascii="Times New Roman" w:hAnsi="Times New Roman" w:cs="Times New Roman"/>
                <w:sz w:val="28"/>
                <w:szCs w:val="28"/>
              </w:rPr>
              <w:t>Гангутского</w:t>
            </w:r>
            <w:proofErr w:type="spellEnd"/>
            <w:r w:rsidR="007C78F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сражения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FA2531" w:rsidRPr="0049423E">
              <w:rPr>
                <w:rFonts w:ascii="Times New Roman" w:hAnsi="Times New Roman" w:cs="Times New Roman"/>
                <w:sz w:val="28"/>
                <w:szCs w:val="28"/>
              </w:rPr>
              <w:t>восст</w:t>
            </w:r>
            <w:r w:rsidR="00FA2531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A2531" w:rsidRPr="0049423E">
              <w:rPr>
                <w:rFonts w:ascii="Times New Roman" w:hAnsi="Times New Roman" w:cs="Times New Roman"/>
                <w:sz w:val="28"/>
                <w:szCs w:val="28"/>
              </w:rPr>
              <w:t>навливать отрывок  из текста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>;  выяснять знач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ние слов; </w:t>
            </w:r>
            <w:r w:rsidR="00796CA8" w:rsidRPr="0049423E">
              <w:rPr>
                <w:rFonts w:ascii="Times New Roman" w:hAnsi="Times New Roman" w:cs="Times New Roman"/>
                <w:sz w:val="28"/>
                <w:szCs w:val="28"/>
              </w:rPr>
              <w:t>работать со словами для справок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  <w:r w:rsidR="00CF4B9D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отвечать на вопросы по содержанию рассказа; 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>выполнять задание заним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тельного характера;  рассуждать о  </w:t>
            </w:r>
            <w:r w:rsidR="008812CC" w:rsidRPr="0049423E">
              <w:rPr>
                <w:rFonts w:ascii="Times New Roman" w:hAnsi="Times New Roman" w:cs="Times New Roman"/>
                <w:sz w:val="28"/>
                <w:szCs w:val="28"/>
              </w:rPr>
              <w:t>героизме великих флотоводцев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>; оц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нивать свою работу на </w:t>
            </w:r>
            <w:r w:rsidR="00E04023" w:rsidRPr="0049423E">
              <w:rPr>
                <w:rFonts w:ascii="Times New Roman" w:hAnsi="Times New Roman" w:cs="Times New Roman"/>
                <w:sz w:val="28"/>
                <w:szCs w:val="28"/>
              </w:rPr>
              <w:t>занятии</w:t>
            </w:r>
            <w:r w:rsidR="00B94E31"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8812CC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восст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навливать текст, пользуясь словами для справок; отв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чать на вопросы по содерж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нию те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ста; восстанавливать военный план из частей; знать название и дату ист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рического события, описа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ного в рассказе; разгадывать кроссворд. 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860A74" w:rsidP="0049423E">
            <w:pPr>
              <w:pStyle w:val="a3"/>
              <w:spacing w:line="360" w:lineRule="auto"/>
              <w:ind w:left="0" w:firstLine="0"/>
              <w:rPr>
                <w:color w:val="FF0000"/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>Анатолий Митяев "Адмирал Уш</w:t>
            </w:r>
            <w:r w:rsidRPr="0049423E">
              <w:rPr>
                <w:sz w:val="28"/>
                <w:szCs w:val="28"/>
                <w:lang w:val="ru-RU" w:eastAsia="ru-RU" w:bidi="ar-SA"/>
              </w:rPr>
              <w:t>а</w:t>
            </w:r>
            <w:r w:rsidRPr="0049423E">
              <w:rPr>
                <w:sz w:val="28"/>
                <w:szCs w:val="28"/>
                <w:lang w:val="ru-RU" w:eastAsia="ru-RU" w:bidi="ar-SA"/>
              </w:rPr>
              <w:t>ков"</w:t>
            </w:r>
          </w:p>
        </w:tc>
        <w:tc>
          <w:tcPr>
            <w:tcW w:w="4712" w:type="dxa"/>
          </w:tcPr>
          <w:p w:rsidR="00246B63" w:rsidRPr="0049423E" w:rsidRDefault="00BC4059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 героем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рассказ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 – Фёдором Ф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доровичем Ушаковым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; давать характеристику геро</w:t>
            </w:r>
            <w:r w:rsidR="00764528" w:rsidRPr="0049423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;   н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зывать дату  </w:t>
            </w:r>
            <w:r w:rsidR="00731BAD" w:rsidRPr="0049423E">
              <w:rPr>
                <w:rFonts w:ascii="Times New Roman" w:hAnsi="Times New Roman" w:cs="Times New Roman"/>
                <w:sz w:val="28"/>
                <w:szCs w:val="28"/>
              </w:rPr>
              <w:t>Русско-турецкой во</w:t>
            </w:r>
            <w:r w:rsidR="00731BAD" w:rsidRPr="0049423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31BAD" w:rsidRPr="0049423E">
              <w:rPr>
                <w:rFonts w:ascii="Times New Roman" w:hAnsi="Times New Roman" w:cs="Times New Roman"/>
                <w:sz w:val="28"/>
                <w:szCs w:val="28"/>
              </w:rPr>
              <w:t>ны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; выяснять значение слов; работать со сл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64528" w:rsidRPr="0049423E">
              <w:rPr>
                <w:rFonts w:ascii="Times New Roman" w:hAnsi="Times New Roman" w:cs="Times New Roman"/>
                <w:sz w:val="28"/>
                <w:szCs w:val="28"/>
              </w:rPr>
              <w:t>вами для справок;   отве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чать на вопросы по с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r w:rsidR="00764528" w:rsidRPr="0049423E">
              <w:rPr>
                <w:rFonts w:ascii="Times New Roman" w:hAnsi="Times New Roman" w:cs="Times New Roman"/>
                <w:sz w:val="28"/>
                <w:szCs w:val="28"/>
              </w:rPr>
              <w:t>жа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нию рассказа; </w:t>
            </w:r>
            <w:r w:rsidR="00764528"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парусными корабл</w:t>
            </w:r>
            <w:r w:rsidR="00764528" w:rsidRPr="004942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764528" w:rsidRPr="0049423E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;  рассуждать о   героизме велик</w:t>
            </w:r>
            <w:r w:rsidR="005470B5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470B5" w:rsidRPr="0049423E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флотоводц</w:t>
            </w:r>
            <w:r w:rsidR="005470B5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; оценивать свою р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боту на </w:t>
            </w:r>
            <w:r w:rsidR="00E04023" w:rsidRPr="0049423E">
              <w:rPr>
                <w:rFonts w:ascii="Times New Roman" w:hAnsi="Times New Roman" w:cs="Times New Roman"/>
                <w:sz w:val="28"/>
                <w:szCs w:val="28"/>
              </w:rPr>
              <w:t>зан</w:t>
            </w:r>
            <w:r w:rsidR="00E04023" w:rsidRPr="004942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E04023" w:rsidRPr="0049423E">
              <w:rPr>
                <w:rFonts w:ascii="Times New Roman" w:hAnsi="Times New Roman" w:cs="Times New Roman"/>
                <w:sz w:val="28"/>
                <w:szCs w:val="28"/>
              </w:rPr>
              <w:t>тии</w:t>
            </w:r>
            <w:r w:rsidR="00860A74"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76452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опред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лять, какими качествами 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б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ладал Фёдор Ушаков, пол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ь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зуясь словами для справок; отвечать на вопросы по 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держанию текста; знать 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звание и даты исторического события, описанного в 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сказе; 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ределять названия парусных кораблей по 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сункам.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B74D7B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Алексеев «Расск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зы о Сувор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ве и ру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ских со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датах»</w:t>
            </w:r>
          </w:p>
        </w:tc>
        <w:tc>
          <w:tcPr>
            <w:tcW w:w="4712" w:type="dxa"/>
          </w:tcPr>
          <w:p w:rsidR="00246B63" w:rsidRPr="0049423E" w:rsidRDefault="006F6974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 героем рассказа – Александром Васильевичем Сувор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вым;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называть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качеств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, которыми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должен обладать солдат;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объя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нять значения выражения «бог войны»;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должать высказывания Суворова;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 знакомиться с орденом Суворова; </w:t>
            </w:r>
            <w:r w:rsidR="000A4556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называть дату битвы взятия Изма</w:t>
            </w:r>
            <w:r w:rsidR="000A4556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0A4556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ла; 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военном таланте полководца; 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выполнять задание з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нимательн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го характера; 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работу на зан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B74D7B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запис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вать, какими качествами должен обладать солдат; объяснять выражение «бог войны»; об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ъ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яснять значение слова «генералиссимус»; продолжать высказывания Суворова; разгадывать кроссворд.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5716E5" w:rsidRPr="0049423E" w:rsidRDefault="005716E5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Сергей Алексеев «Расск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зы об Отеч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ственной войне 1812 года»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 w:firstLine="0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246B63" w:rsidRPr="0049423E" w:rsidRDefault="000A4556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Называть качества, которыми обл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дал М.И.Кутузов;</w:t>
            </w:r>
            <w:r w:rsidR="001272A7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давать характер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стику главному герою рассказов;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зывать дату Бородинского сражения; </w:t>
            </w:r>
            <w:r w:rsidR="000F1F95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знакомиться с орденом Кутузова; 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роли Кутузова в отеч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войне 1812 года; 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опред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лять смысл пословиц того времени; </w:t>
            </w:r>
            <w:r w:rsidR="005716E5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давать названия рассказам; </w:t>
            </w:r>
            <w:r w:rsidR="005716E5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</w:t>
            </w:r>
            <w:r w:rsidR="005716E5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5716E5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вать свою работу на занятии.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5716E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запис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вать, качества, которыми 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б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ладал М.И.Кутузов; соед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нять пословицы с их смы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лом; определять название рассказа по рисунку и пр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думывать новый заголовок к рассказу.</w:t>
            </w:r>
          </w:p>
        </w:tc>
      </w:tr>
      <w:tr w:rsidR="00246B63" w:rsidRPr="0049423E" w:rsidTr="00C560ED">
        <w:trPr>
          <w:trHeight w:val="145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8D6B6F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/>
              </w:rPr>
              <w:t>Анатолий Митяев "Адмирал Нах</w:t>
            </w:r>
            <w:r w:rsidRPr="0049423E">
              <w:rPr>
                <w:sz w:val="28"/>
                <w:szCs w:val="28"/>
                <w:lang w:val="ru-RU"/>
              </w:rPr>
              <w:t>и</w:t>
            </w:r>
            <w:r w:rsidRPr="0049423E">
              <w:rPr>
                <w:sz w:val="28"/>
                <w:szCs w:val="28"/>
                <w:lang w:val="ru-RU"/>
              </w:rPr>
              <w:t>мов"</w:t>
            </w:r>
          </w:p>
        </w:tc>
        <w:tc>
          <w:tcPr>
            <w:tcW w:w="4712" w:type="dxa"/>
          </w:tcPr>
          <w:p w:rsidR="00246B63" w:rsidRPr="0049423E" w:rsidRDefault="009D3DFD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накомиться с  геро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рассказ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 – Павлом Ст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пановичем Нахимовым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; давать характеристику геро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;   н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зывать дату 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Обороны Севастополя (</w:t>
            </w: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proofErr w:type="gram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век)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восстанавливать отрывок  из текста;  выяснять значение </w:t>
            </w:r>
            <w:r w:rsidR="00BF45CA" w:rsidRPr="0049423E">
              <w:rPr>
                <w:rFonts w:ascii="Times New Roman" w:hAnsi="Times New Roman" w:cs="Times New Roman"/>
                <w:sz w:val="28"/>
                <w:szCs w:val="28"/>
              </w:rPr>
              <w:t>посл</w:t>
            </w:r>
            <w:r w:rsidR="00BF45CA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F45CA" w:rsidRPr="0049423E">
              <w:rPr>
                <w:rFonts w:ascii="Times New Roman" w:hAnsi="Times New Roman" w:cs="Times New Roman"/>
                <w:sz w:val="28"/>
                <w:szCs w:val="28"/>
              </w:rPr>
              <w:t>виц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; работать со словами для спр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6238BC" w:rsidRPr="0049423E">
              <w:rPr>
                <w:rFonts w:ascii="Times New Roman" w:hAnsi="Times New Roman" w:cs="Times New Roman"/>
                <w:sz w:val="28"/>
                <w:szCs w:val="28"/>
              </w:rPr>
              <w:t>к;  отве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чать на вопросы по со</w:t>
            </w:r>
            <w:r w:rsidR="006238BC" w:rsidRPr="0049423E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="006238BC" w:rsidRPr="004942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238BC" w:rsidRPr="0049423E">
              <w:rPr>
                <w:rFonts w:ascii="Times New Roman" w:hAnsi="Times New Roman" w:cs="Times New Roman"/>
                <w:sz w:val="28"/>
                <w:szCs w:val="28"/>
              </w:rPr>
              <w:t>жа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нию рассказа; выполнять задание занимательного характера;  рассу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дать о   героизме велик</w:t>
            </w:r>
            <w:r w:rsidR="00BF45CA" w:rsidRPr="0049423E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флот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водц</w:t>
            </w:r>
            <w:r w:rsidR="00BF45CA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оценивать свою работу на </w:t>
            </w:r>
            <w:r w:rsidR="005716E5" w:rsidRPr="004942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716E5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716E5" w:rsidRPr="0049423E">
              <w:rPr>
                <w:rFonts w:ascii="Times New Roman" w:hAnsi="Times New Roman" w:cs="Times New Roman"/>
                <w:sz w:val="28"/>
                <w:szCs w:val="28"/>
              </w:rPr>
              <w:t>нятии</w:t>
            </w:r>
            <w:r w:rsidR="00DC5EA9"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D613D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опред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лять, какими качествами 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б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ладал Павел Нахимов, пол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ь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зуясь словами для справок; отвечать на вопросы по 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держанию текста; знать н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звания и даты историч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ских событий, описанных в ра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сказе; определять смысл 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словиц; разгадывать крос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ворд "Адмиралы ро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сийского флота".</w:t>
            </w:r>
          </w:p>
        </w:tc>
      </w:tr>
      <w:tr w:rsidR="002A7758" w:rsidRPr="0049423E" w:rsidTr="00C560ED">
        <w:trPr>
          <w:trHeight w:val="558"/>
        </w:trPr>
        <w:tc>
          <w:tcPr>
            <w:tcW w:w="1101" w:type="dxa"/>
          </w:tcPr>
          <w:p w:rsidR="002A7758" w:rsidRPr="0049423E" w:rsidRDefault="002A7758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2A7758" w:rsidRPr="0049423E" w:rsidRDefault="002A775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A210D" w:rsidRPr="0049423E" w:rsidRDefault="008A210D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Сергей Алексеев «Брес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ская кр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пость»</w:t>
            </w:r>
          </w:p>
          <w:p w:rsidR="002A7758" w:rsidRPr="0049423E" w:rsidRDefault="002A7758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2A7758" w:rsidRPr="0049423E" w:rsidRDefault="00062ED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Знакомиться с  героями рассказа – защитник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 Брестской крепости; давать характеристику героям;   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зывать дату  обороны Брестской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крепости;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называть, качества, кот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рыми</w:t>
            </w:r>
            <w:r w:rsidR="001272A7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обладали защитники Брес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ской крепости; 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муж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стве защитников крепости; 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соста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лять и записывать вопрос по соде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жанию рассказа; выбирать послов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цы, которые раскрывают смысл ра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сказа;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выполнять задание заним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тельного характера; 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работу на занятии.</w:t>
            </w:r>
          </w:p>
        </w:tc>
        <w:tc>
          <w:tcPr>
            <w:tcW w:w="709" w:type="dxa"/>
          </w:tcPr>
          <w:p w:rsidR="002A7758" w:rsidRPr="0049423E" w:rsidRDefault="002A775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A7758" w:rsidRPr="0049423E" w:rsidRDefault="002A775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A7758" w:rsidRPr="0049423E" w:rsidRDefault="008A210D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запис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вать, качества, которымио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б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ладали защит</w:t>
            </w:r>
            <w:r w:rsidR="00062EDE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ники Б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рес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ской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крепости; составлять и зап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сывать вопрос по содерж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нию рассказа; выбирать 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словицы, которые раскрыв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ют смысл рассказа; выпис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 из текста предложение, которое соответствует 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сунку; собирать из слов 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словицы.</w:t>
            </w:r>
          </w:p>
        </w:tc>
      </w:tr>
      <w:tr w:rsidR="00246B63" w:rsidRPr="0049423E" w:rsidTr="00C560ED">
        <w:trPr>
          <w:trHeight w:val="263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F90" w:rsidRPr="0049423E" w:rsidRDefault="000B1F90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Сергей Алексеев «Они з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щищали Москву»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 w:firstLine="0"/>
              <w:rPr>
                <w:color w:val="FF0000"/>
                <w:sz w:val="28"/>
                <w:szCs w:val="28"/>
                <w:lang w:val="ru-RU"/>
              </w:rPr>
            </w:pPr>
          </w:p>
          <w:p w:rsidR="00246B63" w:rsidRPr="0049423E" w:rsidRDefault="00246B63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246B63" w:rsidRPr="0049423E" w:rsidRDefault="000B1F90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 героями рассказа – защитниками Москвы; давать хара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теристику героям;   называть дату  обороны Москвы; знакомиться с м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далью "За оборону Москвы";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соста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лять и записывать вопрос по соде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жанию рассказа; записывать ответ на вопрос;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  подвиге и г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роизме великого русского народа;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определять название рассказа по 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сунку и придумывать новый загол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вок к рассказу;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оценивать свою 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боту на занятии.</w:t>
            </w:r>
            <w:proofErr w:type="gramEnd"/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0B1F90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ведении в карточку;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выб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рать пословицы, которые встречаются в рассказе;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писывать, как автор характ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ризует г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роя; составлять и записывать вопрос по соде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жанию рассказа; записывать ответ на вопрос</w:t>
            </w:r>
            <w:proofErr w:type="gramStart"/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;о</w:t>
            </w:r>
            <w:proofErr w:type="gramEnd"/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пределять название рассказа по рисунку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и придумывать новый заг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ловок к рассказу.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B1F90" w:rsidRPr="0049423E" w:rsidRDefault="000B1F90" w:rsidP="0049423E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Альберт </w:t>
            </w:r>
            <w:proofErr w:type="spellStart"/>
            <w:r w:rsidRPr="0049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Цесса</w:t>
            </w:r>
            <w:r w:rsidRPr="0049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49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ский</w:t>
            </w:r>
            <w:proofErr w:type="spellEnd"/>
            <w:r w:rsidRPr="004942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«Операция «Мост»</w:t>
            </w:r>
          </w:p>
          <w:p w:rsidR="00246B63" w:rsidRPr="0049423E" w:rsidRDefault="00246B6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712" w:type="dxa"/>
          </w:tcPr>
          <w:p w:rsidR="00246B63" w:rsidRPr="0049423E" w:rsidRDefault="009874A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А.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Цессарского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накомиться с  г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роями рассказа; давать характер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стику героям;   знакомиться с мед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лью "Партизану Отечественной во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D55EA4" w:rsidRPr="0049423E">
              <w:rPr>
                <w:rFonts w:ascii="Times New Roman" w:hAnsi="Times New Roman" w:cs="Times New Roman"/>
                <w:sz w:val="28"/>
                <w:szCs w:val="28"/>
              </w:rPr>
              <w:t>ны";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 рассуждать о значении парт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 в годы войны; 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2F4B22"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составлять вопрос по содержанию книги; </w:t>
            </w:r>
            <w:r w:rsidR="002F4B22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</w:t>
            </w:r>
            <w:r w:rsidR="002F4B22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="002F4B22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вать ответ на вопрос; </w:t>
            </w:r>
            <w:r w:rsidR="00D55EA4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выполнять задание зан</w:t>
            </w:r>
            <w:r w:rsidR="00D55EA4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</w:t>
            </w:r>
            <w:r w:rsidR="00D55EA4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мательного характера; </w:t>
            </w:r>
            <w:r w:rsidR="00D55EA4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работу на занятии.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D55EA4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ведении в карточку; соотн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сить задания для групп и и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полнителей; составлять в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прос по содержанию книги; отвечать на вопрос; разгад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вать крос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ворд. 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1DAB" w:rsidRPr="0049423E" w:rsidRDefault="00141DAB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Стрехнин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«Кр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пость черномо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цев»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 w:firstLine="33"/>
              <w:rPr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246B63" w:rsidRPr="0049423E" w:rsidRDefault="009874A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краткой биографией Ю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Стрехнина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накомиться с  г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роями рассказа – защитниками Сев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стополя; давать характеристику г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роям;   называть дату  обороны Сев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стополя; знакомиться с медалью "За 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оборону С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E0E81" w:rsidRPr="0049423E">
              <w:rPr>
                <w:rFonts w:ascii="Times New Roman" w:hAnsi="Times New Roman" w:cs="Times New Roman"/>
                <w:sz w:val="28"/>
                <w:szCs w:val="28"/>
              </w:rPr>
              <w:t>вастополя";</w:t>
            </w:r>
            <w:r w:rsidR="00EE0E81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1272A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мужестве защитников крепости; </w:t>
            </w:r>
            <w:r w:rsidR="001272A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EE0E81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="00EE0E81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 w:rsidR="00EE0E81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вечать на вопросы теста;</w:t>
            </w:r>
            <w:r w:rsidR="001272A7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1D41D2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</w:t>
            </w:r>
            <w:r w:rsidR="001D41D2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="001D41D2"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нивать свою работу на занятии.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09645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запис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 ответы на вопрос; отв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чать на вопросы теста; зап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сывать имена героев расск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зов. </w:t>
            </w:r>
          </w:p>
        </w:tc>
      </w:tr>
      <w:tr w:rsidR="00246B63" w:rsidRPr="0049423E" w:rsidTr="00C560ED">
        <w:trPr>
          <w:trHeight w:val="263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33118A" w:rsidP="0049423E">
            <w:pPr>
              <w:pStyle w:val="a3"/>
              <w:spacing w:line="360" w:lineRule="auto"/>
              <w:ind w:left="0" w:firstLine="0"/>
              <w:jc w:val="left"/>
              <w:rPr>
                <w:color w:val="FF0000"/>
                <w:sz w:val="28"/>
                <w:szCs w:val="28"/>
                <w:lang w:val="ru-RU"/>
              </w:rPr>
            </w:pP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 xml:space="preserve">Юрий </w:t>
            </w:r>
            <w:proofErr w:type="spellStart"/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Стрехнин</w:t>
            </w:r>
            <w:proofErr w:type="spellEnd"/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 xml:space="preserve"> "Город </w:t>
            </w:r>
            <w:proofErr w:type="gramStart"/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о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т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важных</w:t>
            </w:r>
            <w:proofErr w:type="gramEnd"/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"</w:t>
            </w:r>
          </w:p>
        </w:tc>
        <w:tc>
          <w:tcPr>
            <w:tcW w:w="4712" w:type="dxa"/>
          </w:tcPr>
          <w:p w:rsidR="00246B63" w:rsidRPr="0049423E" w:rsidRDefault="004B52E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 героями рассказ</w:t>
            </w:r>
            <w:r w:rsidR="00C2434F" w:rsidRPr="0049423E">
              <w:rPr>
                <w:rFonts w:ascii="Times New Roman" w:hAnsi="Times New Roman" w:cs="Times New Roman"/>
                <w:sz w:val="28"/>
                <w:szCs w:val="28"/>
              </w:rPr>
              <w:t>а – защитниками Одессы;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давать хара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теристику героям;   называть дату  </w:t>
            </w:r>
            <w:r w:rsidR="00C2434F" w:rsidRPr="0049423E">
              <w:rPr>
                <w:rFonts w:ascii="Times New Roman" w:hAnsi="Times New Roman" w:cs="Times New Roman"/>
                <w:sz w:val="28"/>
                <w:szCs w:val="28"/>
              </w:rPr>
              <w:t>обороны Одессы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670745"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м</w:t>
            </w:r>
            <w:r w:rsidR="00670745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70745" w:rsidRPr="0049423E">
              <w:rPr>
                <w:rFonts w:ascii="Times New Roman" w:hAnsi="Times New Roman" w:cs="Times New Roman"/>
                <w:sz w:val="28"/>
                <w:szCs w:val="28"/>
              </w:rPr>
              <w:t>далью "За оборону Одессы"; 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осст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навливать отрывок  из текста;  выя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нять значение слов; работать со сл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вами для справок;  отвечать на 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просы по содержанию рассказа; </w:t>
            </w:r>
            <w:r w:rsidR="00670745" w:rsidRPr="0049423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70745"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70745" w:rsidRPr="0049423E">
              <w:rPr>
                <w:rFonts w:ascii="Times New Roman" w:hAnsi="Times New Roman" w:cs="Times New Roman"/>
                <w:sz w:val="28"/>
                <w:szCs w:val="28"/>
              </w:rPr>
              <w:t>танавливать соответствие;</w:t>
            </w:r>
            <w:r w:rsidR="0073191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выпо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нять задание занимательного хара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тера;  рассуждать о   подвиге и гер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изме великого русского народа;</w:t>
            </w:r>
            <w:proofErr w:type="gram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оц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нивать свою работу на </w:t>
            </w:r>
            <w:r w:rsidR="000B1F90" w:rsidRPr="0049423E">
              <w:rPr>
                <w:rFonts w:ascii="Times New Roman" w:hAnsi="Times New Roman" w:cs="Times New Roman"/>
                <w:sz w:val="28"/>
                <w:szCs w:val="28"/>
              </w:rPr>
              <w:t>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4B52E2" w:rsidRPr="0049423E" w:rsidRDefault="00093FA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восст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навливать текст, пользуясь словами для справок; уст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навливать соответствие; 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ределять, какими качествами обладали герои войны; знать название и годы историч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ского события, описанного в рассказе;  составлять из слов предл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жение.</w:t>
            </w:r>
          </w:p>
          <w:p w:rsidR="004B52E2" w:rsidRPr="0049423E" w:rsidRDefault="004B52E2" w:rsidP="0049423E">
            <w:pPr>
              <w:spacing w:after="0"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46B63" w:rsidRPr="0049423E" w:rsidTr="00C560ED">
        <w:trPr>
          <w:trHeight w:val="263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41D2" w:rsidRPr="0049423E" w:rsidRDefault="001D41D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Богомолов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«За обор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ну Ст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линграда»</w:t>
            </w:r>
          </w:p>
          <w:p w:rsidR="00246B63" w:rsidRPr="0049423E" w:rsidRDefault="00246B6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712" w:type="dxa"/>
          </w:tcPr>
          <w:p w:rsidR="00246B63" w:rsidRPr="0049423E" w:rsidRDefault="009874A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Знакомиться с краткой биографией В. Богомолова; з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накомиться с  г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роями рассказа – защитниками Ст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линграда; давать характеристику г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роям;   называть дату  обороны Ст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линграда; знакомиться с медалью "За оборону Стали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D41D2" w:rsidRPr="0049423E">
              <w:rPr>
                <w:rFonts w:ascii="Times New Roman" w:hAnsi="Times New Roman" w:cs="Times New Roman"/>
                <w:sz w:val="28"/>
                <w:szCs w:val="28"/>
              </w:rPr>
              <w:t>града";</w:t>
            </w:r>
            <w:r w:rsidR="00997D9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  подвиге и героизме великого русск</w:t>
            </w:r>
            <w:r w:rsidR="00997D97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97D97" w:rsidRPr="0049423E">
              <w:rPr>
                <w:rFonts w:ascii="Times New Roman" w:hAnsi="Times New Roman" w:cs="Times New Roman"/>
                <w:sz w:val="28"/>
                <w:szCs w:val="28"/>
              </w:rPr>
              <w:t>го народа;</w:t>
            </w:r>
            <w:r w:rsidR="0055765E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соединять отрывки из произведений с рисунками; соста</w:t>
            </w:r>
            <w:r w:rsidR="0055765E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="0055765E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лять вопрос по тексту; </w:t>
            </w:r>
            <w:r w:rsidR="00997D9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выполнять з</w:t>
            </w:r>
            <w:r w:rsidR="00997D9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="00997D97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дание занимательного характера; </w:t>
            </w:r>
            <w:r w:rsidR="00997D97" w:rsidRPr="0049423E">
              <w:rPr>
                <w:rFonts w:ascii="Times New Roman" w:hAnsi="Times New Roman" w:cs="Times New Roman"/>
                <w:sz w:val="28"/>
                <w:szCs w:val="28"/>
              </w:rPr>
              <w:t>оценивать свою работу на занятии.</w:t>
            </w:r>
            <w:proofErr w:type="gramEnd"/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1D41D2" w:rsidRPr="0049423E" w:rsidRDefault="001D41D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соед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нять отрывки из произвед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ний с рисунками; составлять вопрос по тексту; продо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жать высказывание; отгад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 кроссворд.</w:t>
            </w:r>
          </w:p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E72E61" w:rsidP="0049423E">
            <w:pPr>
              <w:pStyle w:val="a3"/>
              <w:spacing w:line="360" w:lineRule="auto"/>
              <w:ind w:left="0" w:firstLine="0"/>
              <w:rPr>
                <w:color w:val="FF0000"/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 xml:space="preserve">Александр </w:t>
            </w:r>
            <w:proofErr w:type="spellStart"/>
            <w:r w:rsidRPr="0049423E">
              <w:rPr>
                <w:sz w:val="28"/>
                <w:szCs w:val="28"/>
                <w:lang w:val="ru-RU" w:eastAsia="ru-RU" w:bidi="ar-SA"/>
              </w:rPr>
              <w:t>Насибов</w:t>
            </w:r>
            <w:proofErr w:type="spellEnd"/>
            <w:r w:rsidRPr="0049423E">
              <w:rPr>
                <w:sz w:val="28"/>
                <w:szCs w:val="28"/>
                <w:lang w:val="ru-RU" w:eastAsia="ru-RU" w:bidi="ar-SA"/>
              </w:rPr>
              <w:t xml:space="preserve"> "За обор</w:t>
            </w:r>
            <w:r w:rsidRPr="0049423E">
              <w:rPr>
                <w:sz w:val="28"/>
                <w:szCs w:val="28"/>
                <w:lang w:val="ru-RU" w:eastAsia="ru-RU" w:bidi="ar-SA"/>
              </w:rPr>
              <w:t>о</w:t>
            </w:r>
            <w:r w:rsidRPr="0049423E">
              <w:rPr>
                <w:sz w:val="28"/>
                <w:szCs w:val="28"/>
                <w:lang w:val="ru-RU" w:eastAsia="ru-RU" w:bidi="ar-SA"/>
              </w:rPr>
              <w:t>ну Кавк</w:t>
            </w:r>
            <w:r w:rsidRPr="0049423E">
              <w:rPr>
                <w:sz w:val="28"/>
                <w:szCs w:val="28"/>
                <w:lang w:val="ru-RU" w:eastAsia="ru-RU" w:bidi="ar-SA"/>
              </w:rPr>
              <w:t>а</w:t>
            </w:r>
            <w:r w:rsidRPr="0049423E">
              <w:rPr>
                <w:sz w:val="28"/>
                <w:szCs w:val="28"/>
                <w:lang w:val="ru-RU" w:eastAsia="ru-RU" w:bidi="ar-SA"/>
              </w:rPr>
              <w:t>за"</w:t>
            </w:r>
          </w:p>
        </w:tc>
        <w:tc>
          <w:tcPr>
            <w:tcW w:w="4712" w:type="dxa"/>
          </w:tcPr>
          <w:p w:rsidR="00E52656" w:rsidRPr="0049423E" w:rsidRDefault="00E72E6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А.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Насиб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знакомиться с  героями рассказа – защитниками </w:t>
            </w:r>
            <w:r w:rsidR="00B80725" w:rsidRPr="0049423E">
              <w:rPr>
                <w:rFonts w:ascii="Times New Roman" w:hAnsi="Times New Roman" w:cs="Times New Roman"/>
                <w:sz w:val="28"/>
                <w:szCs w:val="28"/>
              </w:rPr>
              <w:t>Кавказа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вать характеристику героям;   наз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вать </w:t>
            </w:r>
            <w:r w:rsidR="00B80725" w:rsidRPr="0049423E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 обороны </w:t>
            </w:r>
            <w:r w:rsidR="00B80725" w:rsidRPr="0049423E">
              <w:rPr>
                <w:rFonts w:ascii="Times New Roman" w:hAnsi="Times New Roman" w:cs="Times New Roman"/>
                <w:sz w:val="28"/>
                <w:szCs w:val="28"/>
              </w:rPr>
              <w:t>Кавказа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миться с медалью "За оборону </w:t>
            </w:r>
            <w:r w:rsidR="00B80725" w:rsidRPr="0049423E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B80725" w:rsidRPr="004942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80725" w:rsidRPr="0049423E">
              <w:rPr>
                <w:rFonts w:ascii="Times New Roman" w:hAnsi="Times New Roman" w:cs="Times New Roman"/>
                <w:sz w:val="28"/>
                <w:szCs w:val="28"/>
              </w:rPr>
              <w:t>каза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"; </w:t>
            </w:r>
            <w:r w:rsidR="00282E2C" w:rsidRPr="0049423E">
              <w:rPr>
                <w:rFonts w:ascii="Times New Roman" w:hAnsi="Times New Roman" w:cs="Times New Roman"/>
                <w:sz w:val="28"/>
                <w:szCs w:val="28"/>
              </w:rPr>
              <w:t>устанавл</w:t>
            </w:r>
            <w:r w:rsidR="00282E2C"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82E2C" w:rsidRPr="0049423E">
              <w:rPr>
                <w:rFonts w:ascii="Times New Roman" w:hAnsi="Times New Roman" w:cs="Times New Roman"/>
                <w:sz w:val="28"/>
                <w:szCs w:val="28"/>
              </w:rPr>
              <w:t>вать соответствия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 выяснять значение слов; работать со словами для спра</w:t>
            </w:r>
            <w:r w:rsidR="00282E2C" w:rsidRPr="0049423E">
              <w:rPr>
                <w:rFonts w:ascii="Times New Roman" w:hAnsi="Times New Roman" w:cs="Times New Roman"/>
                <w:sz w:val="28"/>
                <w:szCs w:val="28"/>
              </w:rPr>
              <w:t>вок;  отве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чать на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 по со</w:t>
            </w:r>
            <w:r w:rsidR="00282E2C" w:rsidRPr="0049423E">
              <w:rPr>
                <w:rFonts w:ascii="Times New Roman" w:hAnsi="Times New Roman" w:cs="Times New Roman"/>
                <w:sz w:val="28"/>
                <w:szCs w:val="28"/>
              </w:rPr>
              <w:t>держа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нию рассказа;  рассуждать о    подвиге и героизме великого русского 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рода; оценивать свою работу на </w:t>
            </w:r>
            <w:r w:rsidR="009E7A3A" w:rsidRPr="0049423E">
              <w:rPr>
                <w:rFonts w:ascii="Times New Roman" w:hAnsi="Times New Roman" w:cs="Times New Roman"/>
                <w:sz w:val="28"/>
                <w:szCs w:val="28"/>
              </w:rPr>
              <w:t>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6B2EC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восст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навливать текст, пользуясь словами для справок; опр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делять, какими качествами обладали герои войны; отв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чать на вопросы по содерж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нию рассказа; знать 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звание и годы исторического соб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тия, описанного в рассказе; выполнять задания на уст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новление соответствий; 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ределять название соб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тия по изображению медали.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765E" w:rsidRPr="0049423E" w:rsidRDefault="0055765E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Михаил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бодин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«За обор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ну Лени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града»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452A3A" w:rsidRPr="0049423E" w:rsidRDefault="009874A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М.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Лободина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знакомиться с  геро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 рассказа – защитниками Лени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града; давать характеристику героям;   называть дату  обороны Ленинграда; знакомиться с медалью "За оборону Ленингр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да"; рассуждать о   подвиге и героизме великого русского нар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да;</w:t>
            </w:r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отвечать на вопрос по содерж</w:t>
            </w:r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нию рассказа; соединять отрывки из произведений с рисунками; соста</w:t>
            </w:r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лять из слов строку из стихотвор</w:t>
            </w:r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ния</w:t>
            </w:r>
            <w:proofErr w:type="gramStart"/>
            <w:r w:rsidR="009E7A3A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  <w:r w:rsidR="009E7A3A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9E7A3A" w:rsidRPr="0049423E">
              <w:rPr>
                <w:rFonts w:ascii="Times New Roman" w:hAnsi="Times New Roman" w:cs="Times New Roman"/>
                <w:sz w:val="28"/>
                <w:szCs w:val="28"/>
              </w:rPr>
              <w:t>ценивать свою работу на зан</w:t>
            </w:r>
            <w:r w:rsidR="009E7A3A" w:rsidRPr="004942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E7A3A" w:rsidRPr="0049423E">
              <w:rPr>
                <w:rFonts w:ascii="Times New Roman" w:hAnsi="Times New Roman" w:cs="Times New Roman"/>
                <w:sz w:val="28"/>
                <w:szCs w:val="28"/>
              </w:rPr>
              <w:t>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55765E" w:rsidRPr="0049423E" w:rsidRDefault="0055765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опред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лять последовательность действий в рассказе; отвечать на вопрос по содержанию рассказа; соединять отрывки из произведений с рисунк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ми; составлять из слов строку из стихотворения.</w:t>
            </w:r>
          </w:p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96838" w:rsidRPr="0049423E" w:rsidRDefault="00196838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 w:eastAsia="ru-RU" w:bidi="ar-SA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 xml:space="preserve">Анатолий </w:t>
            </w:r>
            <w:r w:rsidRPr="0049423E">
              <w:rPr>
                <w:sz w:val="28"/>
                <w:szCs w:val="28"/>
                <w:lang w:val="ru-RU" w:eastAsia="ru-RU" w:bidi="ar-SA"/>
              </w:rPr>
              <w:lastRenderedPageBreak/>
              <w:t xml:space="preserve">Митяев </w:t>
            </w:r>
          </w:p>
          <w:p w:rsidR="00246B63" w:rsidRPr="0049423E" w:rsidRDefault="00196838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>"В холо</w:t>
            </w:r>
            <w:r w:rsidRPr="0049423E">
              <w:rPr>
                <w:sz w:val="28"/>
                <w:szCs w:val="28"/>
                <w:lang w:val="ru-RU" w:eastAsia="ru-RU" w:bidi="ar-SA"/>
              </w:rPr>
              <w:t>д</w:t>
            </w:r>
            <w:r w:rsidRPr="0049423E">
              <w:rPr>
                <w:sz w:val="28"/>
                <w:szCs w:val="28"/>
                <w:lang w:val="ru-RU" w:eastAsia="ru-RU" w:bidi="ar-SA"/>
              </w:rPr>
              <w:t>ном море"</w:t>
            </w:r>
          </w:p>
        </w:tc>
        <w:tc>
          <w:tcPr>
            <w:tcW w:w="4712" w:type="dxa"/>
          </w:tcPr>
          <w:p w:rsidR="00246B63" w:rsidRPr="0049423E" w:rsidRDefault="0054265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Знакомиться с  героями рассказа –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моряками Заполярья; да</w:t>
            </w:r>
            <w:r w:rsidR="00DE10AC" w:rsidRPr="0049423E">
              <w:rPr>
                <w:rFonts w:ascii="Times New Roman" w:hAnsi="Times New Roman" w:cs="Times New Roman"/>
                <w:sz w:val="28"/>
                <w:szCs w:val="28"/>
              </w:rPr>
              <w:t>вать хара</w:t>
            </w:r>
            <w:r w:rsidR="00DE10AC"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E10AC" w:rsidRPr="0049423E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ристику героям</w:t>
            </w:r>
            <w:r w:rsidR="009B6D2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– м</w:t>
            </w:r>
            <w:r w:rsidR="009B6D2B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B6D2B" w:rsidRPr="0049423E">
              <w:rPr>
                <w:rFonts w:ascii="Times New Roman" w:hAnsi="Times New Roman" w:cs="Times New Roman"/>
                <w:sz w:val="28"/>
                <w:szCs w:val="28"/>
              </w:rPr>
              <w:t>рякам-подводникам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  называть годы  </w:t>
            </w:r>
            <w:r w:rsidR="00DE10AC" w:rsidRPr="0049423E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 w:rsidR="00DE10AC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E10AC" w:rsidRPr="0049423E">
              <w:rPr>
                <w:rFonts w:ascii="Times New Roman" w:hAnsi="Times New Roman" w:cs="Times New Roman"/>
                <w:sz w:val="28"/>
                <w:szCs w:val="28"/>
              </w:rPr>
              <w:t>роны Советского Заполярья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миться с медалью "За оборону</w:t>
            </w:r>
            <w:r w:rsidR="00516457" w:rsidRPr="0049423E">
              <w:rPr>
                <w:rFonts w:ascii="Times New Roman" w:hAnsi="Times New Roman" w:cs="Times New Roman"/>
                <w:sz w:val="28"/>
                <w:szCs w:val="28"/>
              </w:rPr>
              <w:t>Сове</w:t>
            </w:r>
            <w:r w:rsidR="00516457" w:rsidRPr="004942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16457" w:rsidRPr="0049423E">
              <w:rPr>
                <w:rFonts w:ascii="Times New Roman" w:hAnsi="Times New Roman" w:cs="Times New Roman"/>
                <w:sz w:val="28"/>
                <w:szCs w:val="28"/>
              </w:rPr>
              <w:t>ского Заполярья"; знакомиться с гвардейской ленто</w:t>
            </w:r>
            <w:r w:rsidR="005E6304" w:rsidRPr="0049423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gramStart"/>
            <w:r w:rsidR="00516457"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ыяснять знач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ние слов; работать со словами для справок;  отвечать на вопросы по 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держанию рассказа;  ра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суждать о    подвиге и героизме великого русск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го народа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; оценивать свою работу на зан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40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3793" w:type="dxa"/>
          </w:tcPr>
          <w:p w:rsidR="00246B63" w:rsidRPr="0049423E" w:rsidRDefault="00071C89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ведении в карточку; отвечать на вопросы теста; отвечать на вопросы по содержанию 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сказов; определять, какими кач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ствами обладали моряки-подводники; знать название и годы исторического события, описанного в рассказе; опр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делять название события по из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бражению медали.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83E07" w:rsidRPr="0049423E" w:rsidRDefault="00583E07" w:rsidP="0049423E">
            <w:pPr>
              <w:spacing w:after="0" w:line="36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В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робьёв «Трин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дцатый лыжник»</w:t>
            </w:r>
          </w:p>
          <w:p w:rsidR="00246B63" w:rsidRPr="0049423E" w:rsidRDefault="00246B63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2" w:type="dxa"/>
          </w:tcPr>
          <w:p w:rsidR="00246B63" w:rsidRPr="0049423E" w:rsidRDefault="00606AA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Евгения Воробьёва; знакомиться с медалью "За отвагу"; знакомиться с  героями книги;  </w:t>
            </w:r>
            <w:r w:rsidR="0089112D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давать характер</w:t>
            </w:r>
            <w:r w:rsidR="0089112D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="0089112D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стику герою рассказа</w:t>
            </w:r>
            <w:proofErr w:type="gramStart"/>
            <w:r w:rsidR="0089112D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;в</w:t>
            </w:r>
            <w:proofErr w:type="gramEnd"/>
            <w:r w:rsidR="0089112D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ыполнять з</w:t>
            </w:r>
            <w:r w:rsidR="0089112D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="0089112D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дание на соответствие; отвечать на вопросы теста</w:t>
            </w:r>
            <w:r w:rsidR="0089112D"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; 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   по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виге и героизме великого ру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ского народа; оценивать свою работу на зан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9112D" w:rsidRPr="0049423E">
              <w:rPr>
                <w:rFonts w:ascii="Times New Roman" w:hAnsi="Times New Roman" w:cs="Times New Roman"/>
                <w:sz w:val="28"/>
                <w:szCs w:val="28"/>
              </w:rPr>
              <w:t>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583E07" w:rsidRPr="0049423E" w:rsidRDefault="00583E07" w:rsidP="0049423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давать характеристику герою 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сказа; записывать своё отн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шение к герою рассказа; 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полнять задание на соотве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ствие; отвечать на вопросы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теста.</w:t>
            </w:r>
          </w:p>
          <w:p w:rsidR="00246B63" w:rsidRPr="0049423E" w:rsidRDefault="00246B63" w:rsidP="0049423E">
            <w:pPr>
              <w:spacing w:after="0" w:line="36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246B63" w:rsidRPr="0049423E" w:rsidTr="00C560ED">
        <w:trPr>
          <w:trHeight w:val="263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F3244E" w:rsidP="0049423E">
            <w:pPr>
              <w:pStyle w:val="a3"/>
              <w:spacing w:line="360" w:lineRule="auto"/>
              <w:ind w:left="0" w:firstLine="0"/>
              <w:rPr>
                <w:color w:val="FF0000"/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>Александр Шишов "Ле</w:t>
            </w:r>
            <w:r w:rsidRPr="0049423E">
              <w:rPr>
                <w:sz w:val="28"/>
                <w:szCs w:val="28"/>
                <w:lang w:val="ru-RU" w:eastAsia="ru-RU" w:bidi="ar-SA"/>
              </w:rPr>
              <w:t>с</w:t>
            </w:r>
            <w:r w:rsidRPr="0049423E">
              <w:rPr>
                <w:sz w:val="28"/>
                <w:szCs w:val="28"/>
                <w:lang w:val="ru-RU" w:eastAsia="ru-RU" w:bidi="ar-SA"/>
              </w:rPr>
              <w:t>ная девочка"</w:t>
            </w:r>
          </w:p>
        </w:tc>
        <w:tc>
          <w:tcPr>
            <w:tcW w:w="4712" w:type="dxa"/>
          </w:tcPr>
          <w:p w:rsidR="00246B63" w:rsidRPr="0049423E" w:rsidRDefault="00F3244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</w:t>
            </w:r>
            <w:r w:rsidR="008F1073" w:rsidRPr="0049423E">
              <w:rPr>
                <w:rFonts w:ascii="Times New Roman" w:hAnsi="Times New Roman" w:cs="Times New Roman"/>
                <w:sz w:val="28"/>
                <w:szCs w:val="28"/>
              </w:rPr>
              <w:t>Александра Шишова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знакомиться с  героями рассказ</w:t>
            </w:r>
            <w:r w:rsidR="003128AF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128AF" w:rsidRPr="004942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128AF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28AF" w:rsidRPr="0049423E">
              <w:rPr>
                <w:rFonts w:ascii="Times New Roman" w:hAnsi="Times New Roman" w:cs="Times New Roman"/>
                <w:sz w:val="28"/>
                <w:szCs w:val="28"/>
              </w:rPr>
              <w:t>дом и внучкой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давать характеристику героям;   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ходить в тексте предложения к соо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ветс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вующим рисункам; находить верные ответы </w:t>
            </w:r>
            <w:r w:rsidR="002169F8" w:rsidRPr="0049423E">
              <w:rPr>
                <w:rFonts w:ascii="Times New Roman" w:hAnsi="Times New Roman" w:cs="Times New Roman"/>
                <w:sz w:val="28"/>
                <w:szCs w:val="28"/>
              </w:rPr>
              <w:t>из предложенных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2169F8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формулировать 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своё о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716F1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ношение к главной героине;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выпо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нять задание занимательного хара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тера;  рассуждать о   </w:t>
            </w:r>
            <w:r w:rsidR="00BF3125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нелёгкой </w:t>
            </w:r>
            <w:r w:rsidR="00437167" w:rsidRPr="0049423E">
              <w:rPr>
                <w:rFonts w:ascii="Times New Roman" w:hAnsi="Times New Roman" w:cs="Times New Roman"/>
                <w:sz w:val="28"/>
                <w:szCs w:val="28"/>
              </w:rPr>
              <w:t>судьбе</w:t>
            </w:r>
            <w:r w:rsidR="00BF3125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детей во время Великой Отечестве</w:t>
            </w:r>
            <w:r w:rsidR="00BF3125" w:rsidRPr="0049423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F3125" w:rsidRPr="0049423E">
              <w:rPr>
                <w:rFonts w:ascii="Times New Roman" w:hAnsi="Times New Roman" w:cs="Times New Roman"/>
                <w:sz w:val="28"/>
                <w:szCs w:val="28"/>
              </w:rPr>
              <w:t>ной войны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оценивать свою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работу на 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BF312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выпис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вать соответствующие пре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ложения из текста к рису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кам; находить и отмечать верные ответы по содерж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нию рассказа; передавать своё отношение к главной героине; разгадывать крос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ворд.</w:t>
            </w:r>
          </w:p>
        </w:tc>
      </w:tr>
      <w:tr w:rsidR="00246B63" w:rsidRPr="0049423E" w:rsidTr="00C560ED">
        <w:trPr>
          <w:trHeight w:val="263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1C121F" w:rsidP="0049423E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/>
              </w:rPr>
              <w:t>Валерий Воскобо</w:t>
            </w:r>
            <w:r w:rsidRPr="0049423E">
              <w:rPr>
                <w:sz w:val="28"/>
                <w:szCs w:val="28"/>
                <w:lang w:val="ru-RU"/>
              </w:rPr>
              <w:t>й</w:t>
            </w:r>
            <w:r w:rsidRPr="0049423E">
              <w:rPr>
                <w:sz w:val="28"/>
                <w:szCs w:val="28"/>
                <w:lang w:val="ru-RU"/>
              </w:rPr>
              <w:t xml:space="preserve">ников "В </w:t>
            </w:r>
            <w:r w:rsidRPr="0049423E">
              <w:rPr>
                <w:sz w:val="28"/>
                <w:szCs w:val="28"/>
                <w:lang w:val="ru-RU"/>
              </w:rPr>
              <w:lastRenderedPageBreak/>
              <w:t>городе на Каме"</w:t>
            </w:r>
          </w:p>
        </w:tc>
        <w:tc>
          <w:tcPr>
            <w:tcW w:w="4712" w:type="dxa"/>
          </w:tcPr>
          <w:p w:rsidR="00246B63" w:rsidRPr="0049423E" w:rsidRDefault="0094484B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Знакомиться с краткой биографией </w:t>
            </w:r>
            <w:r w:rsidR="0010476C" w:rsidRPr="0049423E">
              <w:rPr>
                <w:rFonts w:ascii="Times New Roman" w:hAnsi="Times New Roman" w:cs="Times New Roman"/>
                <w:sz w:val="28"/>
                <w:szCs w:val="28"/>
              </w:rPr>
              <w:t>Валерия Воскобойникова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миться с  героями рассказа</w:t>
            </w:r>
            <w:r w:rsidR="008B7BE2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– труж</w:t>
            </w:r>
            <w:r w:rsidR="008B7BE2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B7BE2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никами тыла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4A4802"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м</w:t>
            </w:r>
            <w:r w:rsidR="004A4802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A4802" w:rsidRPr="0049423E">
              <w:rPr>
                <w:rFonts w:ascii="Times New Roman" w:hAnsi="Times New Roman" w:cs="Times New Roman"/>
                <w:sz w:val="28"/>
                <w:szCs w:val="28"/>
              </w:rPr>
              <w:t>далью "За доблестный труд в Великой От</w:t>
            </w:r>
            <w:r w:rsidR="004A4802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A4802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чественной войне 1941-1945 гг.";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вать характеристику героям;    нах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дить в тексте предложения к соо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ветствующим рисункам; </w:t>
            </w:r>
            <w:r w:rsidR="00157062" w:rsidRPr="0049423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 рассказа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157062" w:rsidRPr="0049423E">
              <w:rPr>
                <w:rFonts w:ascii="Times New Roman" w:hAnsi="Times New Roman" w:cs="Times New Roman"/>
                <w:sz w:val="28"/>
                <w:szCs w:val="28"/>
              </w:rPr>
              <w:t>выяснять значение слов и выраж</w:t>
            </w:r>
            <w:r w:rsidR="00157062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57062" w:rsidRPr="0049423E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выпол</w:t>
            </w:r>
            <w:r w:rsidR="00CE1FAB" w:rsidRPr="0049423E">
              <w:rPr>
                <w:rFonts w:ascii="Times New Roman" w:hAnsi="Times New Roman" w:cs="Times New Roman"/>
                <w:sz w:val="28"/>
                <w:szCs w:val="28"/>
              </w:rPr>
              <w:t>нять задание за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нимател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ного характера;  рассуждать </w:t>
            </w:r>
            <w:r w:rsidR="00CE1FAB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о гер</w:t>
            </w:r>
            <w:r w:rsidR="00CE1FAB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E1FAB" w:rsidRPr="0049423E">
              <w:rPr>
                <w:rFonts w:ascii="Times New Roman" w:hAnsi="Times New Roman" w:cs="Times New Roman"/>
                <w:sz w:val="28"/>
                <w:szCs w:val="28"/>
              </w:rPr>
              <w:t>изме тружеников тыла в годы Вел</w:t>
            </w:r>
            <w:r w:rsidR="00CE1FAB"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E1FAB" w:rsidRPr="0049423E">
              <w:rPr>
                <w:rFonts w:ascii="Times New Roman" w:hAnsi="Times New Roman" w:cs="Times New Roman"/>
                <w:sz w:val="28"/>
                <w:szCs w:val="28"/>
              </w:rPr>
              <w:t>кой Отечественной войны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оцен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вать свою работу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на 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15706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находить предложения в тексте, соо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ветствующие рисункам; 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вечать на вопросы по соде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жанию рассказа; составлять вопросы к рассказу; объя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нять значения слов и выр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жений; разгадывать анагра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мы.</w:t>
            </w:r>
          </w:p>
        </w:tc>
      </w:tr>
      <w:tr w:rsidR="00246B63" w:rsidRPr="0049423E" w:rsidTr="00C560ED">
        <w:trPr>
          <w:trHeight w:val="263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0E645E" w:rsidP="0049423E">
            <w:pPr>
              <w:pStyle w:val="a3"/>
              <w:spacing w:line="360" w:lineRule="auto"/>
              <w:ind w:left="0" w:firstLine="0"/>
              <w:rPr>
                <w:color w:val="FF0000"/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>Анатолий Митяев "Земля</w:t>
            </w:r>
            <w:r w:rsidRPr="0049423E">
              <w:rPr>
                <w:sz w:val="28"/>
                <w:szCs w:val="28"/>
                <w:lang w:val="ru-RU" w:eastAsia="ru-RU" w:bidi="ar-SA"/>
              </w:rPr>
              <w:t>н</w:t>
            </w:r>
            <w:r w:rsidRPr="0049423E">
              <w:rPr>
                <w:sz w:val="28"/>
                <w:szCs w:val="28"/>
                <w:lang w:val="ru-RU" w:eastAsia="ru-RU" w:bidi="ar-SA"/>
              </w:rPr>
              <w:t>ка", "М</w:t>
            </w:r>
            <w:r w:rsidRPr="0049423E">
              <w:rPr>
                <w:sz w:val="28"/>
                <w:szCs w:val="28"/>
                <w:lang w:val="ru-RU" w:eastAsia="ru-RU" w:bidi="ar-SA"/>
              </w:rPr>
              <w:t>е</w:t>
            </w:r>
            <w:r w:rsidRPr="0049423E">
              <w:rPr>
                <w:sz w:val="28"/>
                <w:szCs w:val="28"/>
                <w:lang w:val="ru-RU" w:eastAsia="ru-RU" w:bidi="ar-SA"/>
              </w:rPr>
              <w:t>шок о</w:t>
            </w:r>
            <w:r w:rsidRPr="0049423E">
              <w:rPr>
                <w:sz w:val="28"/>
                <w:szCs w:val="28"/>
                <w:lang w:val="ru-RU" w:eastAsia="ru-RU" w:bidi="ar-SA"/>
              </w:rPr>
              <w:t>в</w:t>
            </w:r>
            <w:r w:rsidRPr="0049423E">
              <w:rPr>
                <w:sz w:val="28"/>
                <w:szCs w:val="28"/>
                <w:lang w:val="ru-RU" w:eastAsia="ru-RU" w:bidi="ar-SA"/>
              </w:rPr>
              <w:t xml:space="preserve">сянки", "Ракетные </w:t>
            </w:r>
            <w:r w:rsidRPr="0049423E">
              <w:rPr>
                <w:sz w:val="28"/>
                <w:szCs w:val="28"/>
                <w:lang w:val="ru-RU" w:eastAsia="ru-RU" w:bidi="ar-SA"/>
              </w:rPr>
              <w:lastRenderedPageBreak/>
              <w:t>снаряды"</w:t>
            </w:r>
          </w:p>
        </w:tc>
        <w:tc>
          <w:tcPr>
            <w:tcW w:w="4712" w:type="dxa"/>
          </w:tcPr>
          <w:p w:rsidR="00246B63" w:rsidRPr="0049423E" w:rsidRDefault="001900D0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Знакомиться с  героями рассказа и давать им характеристику</w:t>
            </w: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твечать на вопросы по соде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жанию рассказа; составлять вопросы к рассказу; фо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мулировать письменный ответ на п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ставленный вопрос;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выпол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нять зад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>ние за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нимательного характера;  ра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суждать о   </w:t>
            </w:r>
            <w:r w:rsidR="000A7FA6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нелёгких буднях солдат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во время Великой Отечественной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вой-ны</w:t>
            </w:r>
            <w:proofErr w:type="spellEnd"/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; оценивать свою работу на 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1900D0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отвечать на вопросы по содержанию рассказа; составлять 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просы к рассказу; давать письме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ный ответ на поставленный вопрос; вп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сывать слово в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пустые клеточки; разгад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вать кроссворд.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3408FE" w:rsidP="0049423E">
            <w:pPr>
              <w:pStyle w:val="a3"/>
              <w:spacing w:line="360" w:lineRule="auto"/>
              <w:ind w:left="0" w:firstLine="33"/>
              <w:rPr>
                <w:color w:val="FF0000"/>
                <w:sz w:val="28"/>
                <w:szCs w:val="28"/>
                <w:lang w:val="ru-RU"/>
              </w:rPr>
            </w:pP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Лев Ка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с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силь "Плот Але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к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сея Андреев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и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ча"</w:t>
            </w:r>
          </w:p>
        </w:tc>
        <w:tc>
          <w:tcPr>
            <w:tcW w:w="4712" w:type="dxa"/>
          </w:tcPr>
          <w:p w:rsidR="00201DDD" w:rsidRPr="0049423E" w:rsidRDefault="003408F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</w:t>
            </w:r>
            <w:r w:rsidR="00714545" w:rsidRPr="0049423E">
              <w:rPr>
                <w:rFonts w:ascii="Times New Roman" w:hAnsi="Times New Roman" w:cs="Times New Roman"/>
                <w:sz w:val="28"/>
                <w:szCs w:val="28"/>
              </w:rPr>
              <w:t>Л.А.Кассиля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знакомиться с  героями рассказа – </w:t>
            </w:r>
            <w:r w:rsidR="00F7490F" w:rsidRPr="0049423E">
              <w:rPr>
                <w:rFonts w:ascii="Times New Roman" w:hAnsi="Times New Roman" w:cs="Times New Roman"/>
                <w:sz w:val="28"/>
                <w:szCs w:val="28"/>
              </w:rPr>
              <w:t>отрядом мальчишек, з</w:t>
            </w:r>
            <w:r w:rsidR="00F7490F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7490F" w:rsidRPr="0049423E">
              <w:rPr>
                <w:rFonts w:ascii="Times New Roman" w:hAnsi="Times New Roman" w:cs="Times New Roman"/>
                <w:sz w:val="28"/>
                <w:szCs w:val="28"/>
              </w:rPr>
              <w:t>нимающихся переправой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 давать х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рактеристику героям;    </w:t>
            </w:r>
            <w:r w:rsidR="002564F2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верные ответы из  предложенных;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отвечать на вопросы по содержанию </w:t>
            </w:r>
            <w:r w:rsidR="002564F2" w:rsidRPr="0049423E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сказа; выяснять значение слов и выражений; выполнять задание з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нимательного характера</w:t>
            </w: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C4D04" w:rsidRPr="004942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FC4D0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ассуждать о   нелёгкой судьбе   детей во время Великой Отечественной войны; 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оц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нивать свою работу на 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3408F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устана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ливать соответствия; впис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вать "должности" ребят из группы; определять, какими качес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вами обладали ребята; находить ве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ные ответы </w:t>
            </w:r>
            <w:proofErr w:type="gramStart"/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из</w:t>
            </w:r>
            <w:proofErr w:type="gramEnd"/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 предложенных; заполнять кроссворд.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255DDD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 w:eastAsia="ru-RU" w:bidi="ar-SA"/>
              </w:rPr>
              <w:t xml:space="preserve">Сергей Сергеев-Ценский </w:t>
            </w:r>
            <w:r w:rsidRPr="0049423E">
              <w:rPr>
                <w:sz w:val="28"/>
                <w:szCs w:val="28"/>
                <w:lang w:val="ru-RU" w:eastAsia="ru-RU" w:bidi="ar-SA"/>
              </w:rPr>
              <w:lastRenderedPageBreak/>
              <w:t>"Хитрая де</w:t>
            </w:r>
            <w:r w:rsidRPr="0049423E">
              <w:rPr>
                <w:sz w:val="28"/>
                <w:szCs w:val="28"/>
                <w:lang w:val="ru-RU" w:eastAsia="ru-RU" w:bidi="ar-SA"/>
              </w:rPr>
              <w:t>в</w:t>
            </w:r>
            <w:r w:rsidRPr="0049423E">
              <w:rPr>
                <w:sz w:val="28"/>
                <w:szCs w:val="28"/>
                <w:lang w:val="ru-RU" w:eastAsia="ru-RU" w:bidi="ar-SA"/>
              </w:rPr>
              <w:t>чонка"</w:t>
            </w:r>
          </w:p>
        </w:tc>
        <w:tc>
          <w:tcPr>
            <w:tcW w:w="4712" w:type="dxa"/>
          </w:tcPr>
          <w:p w:rsidR="00246B63" w:rsidRPr="0049423E" w:rsidRDefault="008442E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Знакомиться с краткой биографией  С.Н.Сергеева-Ценского; знакомиться с  геро</w:t>
            </w:r>
            <w:r w:rsidR="00C038F2"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038F2" w:rsidRPr="0049423E">
              <w:rPr>
                <w:rFonts w:ascii="Times New Roman" w:hAnsi="Times New Roman" w:cs="Times New Roman"/>
                <w:sz w:val="28"/>
                <w:szCs w:val="28"/>
              </w:rPr>
              <w:t>ней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рассказа – </w:t>
            </w:r>
            <w:r w:rsidR="00C038F2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санитаркой </w:t>
            </w:r>
            <w:r w:rsidR="00C038F2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Зиной</w:t>
            </w:r>
            <w:proofErr w:type="gramStart"/>
            <w:r w:rsidR="00C038F2"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203C7"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203C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оставлять описание героини;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давать ха</w:t>
            </w:r>
            <w:r w:rsidR="00C038F2" w:rsidRPr="0049423E">
              <w:rPr>
                <w:rFonts w:ascii="Times New Roman" w:hAnsi="Times New Roman" w:cs="Times New Roman"/>
                <w:sz w:val="28"/>
                <w:szCs w:val="28"/>
              </w:rPr>
              <w:t>рак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теристику геро</w:t>
            </w:r>
            <w:r w:rsidR="00C038F2" w:rsidRPr="0049423E">
              <w:rPr>
                <w:rFonts w:ascii="Times New Roman" w:hAnsi="Times New Roman" w:cs="Times New Roman"/>
                <w:sz w:val="28"/>
                <w:szCs w:val="28"/>
              </w:rPr>
              <w:t>ине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203C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1203C7"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203C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танавливать </w:t>
            </w:r>
            <w:proofErr w:type="spellStart"/>
            <w:r w:rsidR="001203C7" w:rsidRPr="0049423E">
              <w:rPr>
                <w:rFonts w:ascii="Times New Roman" w:hAnsi="Times New Roman" w:cs="Times New Roman"/>
                <w:sz w:val="28"/>
                <w:szCs w:val="28"/>
              </w:rPr>
              <w:t>со-ответствия</w:t>
            </w:r>
            <w:proofErr w:type="spellEnd"/>
            <w:r w:rsidR="001203C7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отвечать на вопросы по содержанию рассказа; выяснять значение слов и выраж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ний; выполнять задание занимател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ного характера;    рассуждать о   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лёгкой судьбе   </w:t>
            </w:r>
            <w:r w:rsidR="004E748A" w:rsidRPr="0049423E">
              <w:rPr>
                <w:rFonts w:ascii="Times New Roman" w:hAnsi="Times New Roman" w:cs="Times New Roman"/>
                <w:sz w:val="28"/>
                <w:szCs w:val="28"/>
              </w:rPr>
              <w:t>женщин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во время Великой Оте</w:t>
            </w:r>
            <w:r w:rsidR="004E748A" w:rsidRPr="0049423E">
              <w:rPr>
                <w:rFonts w:ascii="Times New Roman" w:hAnsi="Times New Roman" w:cs="Times New Roman"/>
                <w:sz w:val="28"/>
                <w:szCs w:val="28"/>
              </w:rPr>
              <w:t>че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ственной войны; оц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вать свою работу на 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8442E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соста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лять описание героини; уст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навливать соответствия; 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ределять, какими качествами обладала главная героиня рассказа – 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нитарка Зина;  отвечать на вопросы по 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держанию; составлять из слов поговорку.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55657" w:rsidRPr="0049423E" w:rsidRDefault="00E55657" w:rsidP="0049423E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Борис Лавренёв «Разве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чик Ви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ров»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246B63" w:rsidRPr="0049423E" w:rsidRDefault="00EB3016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 Бориса Лавренёва; знакомиться с  героем рассказа – 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разведчиком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лей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Вихровым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93A8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6B4E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составлять и запис</w:t>
            </w:r>
            <w:r w:rsidR="00C46B4E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="00C46B4E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вать вопрос по содержанию рассказа; записывать имена героев рассказа; </w:t>
            </w:r>
            <w:r w:rsidR="00993A8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рассуждать о роли детей в годы во</w:t>
            </w:r>
            <w:r w:rsidR="00993A84" w:rsidRPr="0049423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993A8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ны; </w:t>
            </w:r>
            <w:r w:rsidR="00993A84"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  <w:r w:rsidR="00C46B4E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записывать ответы на вопросы; </w:t>
            </w:r>
            <w:r w:rsidR="00C46B4E" w:rsidRPr="0049423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соединять отрывки из текста с соответствующими рисунками;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ра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суждать о   нелёгкой судьбе детей во время Великой Отечественной во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ны;</w:t>
            </w:r>
            <w:proofErr w:type="gramEnd"/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оценивать свою работу на зан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46B4E" w:rsidRPr="0049423E">
              <w:rPr>
                <w:rFonts w:ascii="Times New Roman" w:hAnsi="Times New Roman" w:cs="Times New Roman"/>
                <w:sz w:val="28"/>
                <w:szCs w:val="28"/>
              </w:rPr>
              <w:t>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E55657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опис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вать героя произведения; 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ставлять и записывать 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прос по содержанию рассказа; 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писывать имена героев 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сказа; зап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сывать ответы на вопросы; </w:t>
            </w:r>
            <w:r w:rsidRPr="0049423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соединять отрывки из текста с соответствующими </w:t>
            </w:r>
            <w:r w:rsidRPr="0049423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t>рисунками; составлять из слов пословицу.</w:t>
            </w:r>
          </w:p>
        </w:tc>
      </w:tr>
      <w:tr w:rsidR="00246B63" w:rsidRPr="0049423E" w:rsidTr="00C560ED">
        <w:trPr>
          <w:trHeight w:val="251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D2661" w:rsidRPr="0049423E" w:rsidRDefault="001D2661" w:rsidP="0049423E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В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робьёв «После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ние в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стрелы»</w:t>
            </w:r>
          </w:p>
          <w:p w:rsidR="00246B63" w:rsidRPr="0049423E" w:rsidRDefault="00246B63" w:rsidP="0049423E">
            <w:pPr>
              <w:pStyle w:val="a3"/>
              <w:spacing w:line="360" w:lineRule="auto"/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4712" w:type="dxa"/>
          </w:tcPr>
          <w:p w:rsidR="00246B63" w:rsidRPr="0049423E" w:rsidRDefault="001D266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 героями рассказа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– освободит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лями</w:t>
            </w:r>
            <w:r w:rsidR="00993A84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Кёнигсберга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давать характеристику г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роям;   называть дату  взятия Кёнигсберга; знак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миться с медалью "За взятие Кёниг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берга"; рассуждать о   подвиге и г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роизме великого русского народа;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отвечать на вопрос по соде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жанию рассказа; 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выполнять задание зан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мательного характера; 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работу на занятии.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1D266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соед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нять части предложений; письменно отвечать на 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прос по тексту произведения; определять последовател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ь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ность предложений; разгад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вать кроссворд.</w:t>
            </w:r>
          </w:p>
        </w:tc>
      </w:tr>
      <w:tr w:rsidR="00246B63" w:rsidRPr="0049423E" w:rsidTr="00C560ED">
        <w:trPr>
          <w:trHeight w:val="263"/>
        </w:trPr>
        <w:tc>
          <w:tcPr>
            <w:tcW w:w="1101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46B63" w:rsidRPr="0049423E" w:rsidRDefault="004E74C6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 xml:space="preserve">Владимир </w:t>
            </w:r>
            <w:proofErr w:type="spellStart"/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Даненбург</w:t>
            </w:r>
            <w:proofErr w:type="spellEnd"/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 xml:space="preserve"> "Весенняя музыка Вены"</w:t>
            </w:r>
          </w:p>
        </w:tc>
        <w:tc>
          <w:tcPr>
            <w:tcW w:w="4712" w:type="dxa"/>
          </w:tcPr>
          <w:p w:rsidR="00246B63" w:rsidRPr="0049423E" w:rsidRDefault="00326EA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F31084" w:rsidRPr="0049423E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Даненбурга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знакомиться с  г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роями ра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сказа –  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освободителями</w:t>
            </w:r>
            <w:r w:rsidR="00A5283F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Вены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давать характ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ристику героям</w:t>
            </w:r>
            <w:r w:rsidR="00A5283F"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называть </w:t>
            </w:r>
            <w:r w:rsidR="00B3201A" w:rsidRPr="0049423E">
              <w:rPr>
                <w:rFonts w:ascii="Times New Roman" w:hAnsi="Times New Roman" w:cs="Times New Roman"/>
                <w:sz w:val="28"/>
                <w:szCs w:val="28"/>
              </w:rPr>
              <w:t>дату взятия Вены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миться с медалью "За </w:t>
            </w:r>
            <w:r w:rsidR="00B36BC2" w:rsidRPr="0049423E">
              <w:rPr>
                <w:rFonts w:ascii="Times New Roman" w:hAnsi="Times New Roman" w:cs="Times New Roman"/>
                <w:sz w:val="28"/>
                <w:szCs w:val="28"/>
              </w:rPr>
              <w:t>взятие Вены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"; 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яснять значение слов; работать со словами для спра</w:t>
            </w:r>
            <w:r w:rsidR="0064606F" w:rsidRPr="0049423E">
              <w:rPr>
                <w:rFonts w:ascii="Times New Roman" w:hAnsi="Times New Roman" w:cs="Times New Roman"/>
                <w:sz w:val="28"/>
                <w:szCs w:val="28"/>
              </w:rPr>
              <w:t>вок;  отве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чать на вопросы по со</w:t>
            </w:r>
            <w:r w:rsidR="0064606F" w:rsidRPr="0049423E">
              <w:rPr>
                <w:rFonts w:ascii="Times New Roman" w:hAnsi="Times New Roman" w:cs="Times New Roman"/>
                <w:sz w:val="28"/>
                <w:szCs w:val="28"/>
              </w:rPr>
              <w:t>держа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нию рассказа;  </w:t>
            </w:r>
            <w:r w:rsidR="0064606F" w:rsidRPr="0049423E">
              <w:rPr>
                <w:rFonts w:ascii="Times New Roman" w:hAnsi="Times New Roman" w:cs="Times New Roman"/>
                <w:sz w:val="28"/>
                <w:szCs w:val="28"/>
              </w:rPr>
              <w:t>выполнять задание тестового хара</w:t>
            </w:r>
            <w:r w:rsidR="0064606F" w:rsidRPr="0049423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4606F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тера;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рассуждать о    подвиге и гер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изме великого русского народа</w:t>
            </w:r>
            <w:r w:rsidR="00F64BB8"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  <w:r w:rsidR="00F64BB8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оц</w:t>
            </w:r>
            <w:r w:rsidR="00F64BB8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64BB8" w:rsidRPr="0049423E">
              <w:rPr>
                <w:rFonts w:ascii="Times New Roman" w:hAnsi="Times New Roman" w:cs="Times New Roman"/>
                <w:sz w:val="28"/>
                <w:szCs w:val="28"/>
              </w:rPr>
              <w:t>нивать свою работу на 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246B63" w:rsidRPr="0049423E" w:rsidRDefault="00246B63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246B63" w:rsidRPr="0049423E" w:rsidRDefault="0064606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соотн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сить отрывки из текста с 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люстрациями; определять, какими качествами обладали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герои войны; отвечать на 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просы по содержанию 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сказа; знать название и дату исторического события, оп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санного в рассказе; опред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лять значение слова; отвечать на вопросы теста; определять название события по изобр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жению медали.</w:t>
            </w:r>
          </w:p>
        </w:tc>
      </w:tr>
      <w:tr w:rsidR="006C4AF5" w:rsidRPr="0049423E" w:rsidTr="00C560ED">
        <w:trPr>
          <w:trHeight w:val="263"/>
        </w:trPr>
        <w:tc>
          <w:tcPr>
            <w:tcW w:w="1101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850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4AF5" w:rsidRPr="0049423E" w:rsidRDefault="000D200B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/>
              </w:rPr>
              <w:t xml:space="preserve">Владимир </w:t>
            </w:r>
            <w:proofErr w:type="spellStart"/>
            <w:r w:rsidRPr="0049423E">
              <w:rPr>
                <w:sz w:val="28"/>
                <w:szCs w:val="28"/>
                <w:lang w:val="ru-RU"/>
              </w:rPr>
              <w:t>Даненбург</w:t>
            </w:r>
            <w:proofErr w:type="spellEnd"/>
            <w:r w:rsidR="00993A84" w:rsidRPr="0049423E">
              <w:rPr>
                <w:sz w:val="28"/>
                <w:szCs w:val="28"/>
                <w:lang w:val="ru-RU"/>
              </w:rPr>
              <w:t xml:space="preserve"> </w:t>
            </w:r>
            <w:r w:rsidRPr="0049423E">
              <w:rPr>
                <w:sz w:val="28"/>
                <w:szCs w:val="28"/>
                <w:lang w:val="ru-RU"/>
              </w:rPr>
              <w:t>"Чтоб вс</w:t>
            </w:r>
            <w:r w:rsidRPr="0049423E">
              <w:rPr>
                <w:sz w:val="28"/>
                <w:szCs w:val="28"/>
                <w:lang w:val="ru-RU"/>
              </w:rPr>
              <w:t>е</w:t>
            </w:r>
            <w:r w:rsidRPr="0049423E">
              <w:rPr>
                <w:sz w:val="28"/>
                <w:szCs w:val="28"/>
                <w:lang w:val="ru-RU"/>
              </w:rPr>
              <w:t>гда было солнце"</w:t>
            </w:r>
          </w:p>
        </w:tc>
        <w:tc>
          <w:tcPr>
            <w:tcW w:w="4712" w:type="dxa"/>
          </w:tcPr>
          <w:p w:rsidR="006C4AF5" w:rsidRPr="0049423E" w:rsidRDefault="000D200B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 героями рассказа –  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освобод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телями </w:t>
            </w:r>
            <w:r w:rsidR="00426792" w:rsidRPr="0049423E">
              <w:rPr>
                <w:rFonts w:ascii="Times New Roman" w:hAnsi="Times New Roman" w:cs="Times New Roman"/>
                <w:sz w:val="28"/>
                <w:szCs w:val="28"/>
              </w:rPr>
              <w:t>Будапешта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давать характеристику героям; называть 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ту взятия </w:t>
            </w:r>
            <w:r w:rsidR="00426792" w:rsidRPr="0049423E">
              <w:rPr>
                <w:rFonts w:ascii="Times New Roman" w:hAnsi="Times New Roman" w:cs="Times New Roman"/>
                <w:sz w:val="28"/>
                <w:szCs w:val="28"/>
              </w:rPr>
              <w:t>Будапешта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миться с медалью "За взятие </w:t>
            </w:r>
            <w:r w:rsidR="00404CB3" w:rsidRPr="0049423E">
              <w:rPr>
                <w:rFonts w:ascii="Times New Roman" w:hAnsi="Times New Roman" w:cs="Times New Roman"/>
                <w:sz w:val="28"/>
                <w:szCs w:val="28"/>
              </w:rPr>
              <w:t>Будапешта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";  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яснять значение слов; </w:t>
            </w:r>
            <w:r w:rsidR="00292E1E" w:rsidRPr="0049423E">
              <w:rPr>
                <w:rFonts w:ascii="Times New Roman" w:hAnsi="Times New Roman" w:cs="Times New Roman"/>
                <w:sz w:val="28"/>
                <w:szCs w:val="28"/>
              </w:rPr>
              <w:t>выполнять з</w:t>
            </w:r>
            <w:r w:rsidR="00292E1E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2E1E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дание на установление соответствий;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работать со слов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 для справок;  отвечать на вопросы по 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держанию рассказа;  выполнять задание тест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вого характера; рассуждать о    по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виге и гер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изме великого русского народа</w:t>
            </w:r>
            <w:r w:rsidR="00F64BB8" w:rsidRPr="0049423E">
              <w:rPr>
                <w:rFonts w:ascii="Times New Roman" w:hAnsi="Times New Roman" w:cs="Times New Roman"/>
                <w:sz w:val="28"/>
                <w:szCs w:val="28"/>
              </w:rPr>
              <w:t>; оценивать свою работу на занятии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6C4AF5" w:rsidRPr="0049423E" w:rsidRDefault="0055630D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устана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ливать соответс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вия между изображениями и назв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ниями частей рассказа; отвечать на вопросы теста; описывать подвиг героев; знать назв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ние и годы исторического события, описанного в ра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сказе; определять название события по изображению м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дали.</w:t>
            </w:r>
          </w:p>
        </w:tc>
      </w:tr>
      <w:tr w:rsidR="006C4AF5" w:rsidRPr="0049423E" w:rsidTr="00C560ED">
        <w:trPr>
          <w:trHeight w:val="263"/>
        </w:trPr>
        <w:tc>
          <w:tcPr>
            <w:tcW w:w="1101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850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64BB8" w:rsidRPr="0049423E" w:rsidRDefault="00F64BB8" w:rsidP="0049423E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ергей Алексеев «После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49423E">
              <w:rPr>
                <w:rFonts w:ascii="Times New Roman" w:eastAsia="Times New Roman" w:hAnsi="Times New Roman" w:cs="Times New Roman"/>
                <w:sz w:val="28"/>
                <w:szCs w:val="28"/>
              </w:rPr>
              <w:t>ний штурм»</w:t>
            </w:r>
          </w:p>
          <w:p w:rsidR="006C4AF5" w:rsidRPr="0049423E" w:rsidRDefault="006C4AF5" w:rsidP="0049423E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  <w:lang w:val="ru-RU"/>
              </w:rPr>
            </w:pPr>
          </w:p>
          <w:p w:rsidR="006C4AF5" w:rsidRPr="0049423E" w:rsidRDefault="006C4AF5" w:rsidP="0049423E">
            <w:pPr>
              <w:pStyle w:val="a3"/>
              <w:spacing w:line="360" w:lineRule="auto"/>
              <w:ind w:left="0" w:firstLine="0"/>
              <w:jc w:val="left"/>
              <w:rPr>
                <w:sz w:val="28"/>
                <w:szCs w:val="28"/>
                <w:lang w:val="ru-RU"/>
              </w:rPr>
            </w:pPr>
          </w:p>
        </w:tc>
        <w:tc>
          <w:tcPr>
            <w:tcW w:w="4712" w:type="dxa"/>
          </w:tcPr>
          <w:p w:rsidR="006C4AF5" w:rsidRPr="0049423E" w:rsidRDefault="00F64BB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Знакомиться с  героями рассказа; 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вать характеристику героям;   наз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вать дату  взятия Берлина; знак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миться с медалью "За взятие Берл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на"; рассуждать о   подвиге и гер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изме великого русского народа;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вечать на вопросы по содержанию книги;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соединять части предлож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ний; 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выполнять задание занимател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ь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ного характера; 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оценивать свою р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боту на занятии.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40 %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6C4AF5" w:rsidRPr="0049423E" w:rsidRDefault="00F64BB8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соед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нять части предложений; 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писывать имена героев 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сказов; разгадывать крос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ворд.</w:t>
            </w:r>
          </w:p>
        </w:tc>
      </w:tr>
      <w:tr w:rsidR="006C4AF5" w:rsidRPr="0049423E" w:rsidTr="00C560ED">
        <w:trPr>
          <w:trHeight w:val="263"/>
        </w:trPr>
        <w:tc>
          <w:tcPr>
            <w:tcW w:w="1101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50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D2CB9" w:rsidRPr="0049423E" w:rsidRDefault="00FD2CB9" w:rsidP="0049423E">
            <w:pPr>
              <w:pStyle w:val="a3"/>
              <w:spacing w:line="360" w:lineRule="auto"/>
              <w:ind w:left="0" w:firstLine="0"/>
              <w:rPr>
                <w:rFonts w:eastAsiaTheme="minorEastAsia"/>
                <w:sz w:val="28"/>
                <w:szCs w:val="28"/>
                <w:lang w:val="ru-RU" w:eastAsia="ru-RU" w:bidi="ar-SA"/>
              </w:rPr>
            </w:pP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 xml:space="preserve">Дмитрий </w:t>
            </w:r>
            <w:proofErr w:type="spellStart"/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Д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а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жин</w:t>
            </w:r>
            <w:proofErr w:type="spellEnd"/>
          </w:p>
          <w:p w:rsidR="006C4AF5" w:rsidRPr="0049423E" w:rsidRDefault="00FD2CB9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"За осв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о</w:t>
            </w:r>
            <w:r w:rsidRPr="0049423E">
              <w:rPr>
                <w:rFonts w:eastAsiaTheme="minorEastAsia"/>
                <w:sz w:val="28"/>
                <w:szCs w:val="28"/>
                <w:lang w:val="ru-RU" w:eastAsia="ru-RU" w:bidi="ar-SA"/>
              </w:rPr>
              <w:t>бождение Праги"</w:t>
            </w:r>
          </w:p>
        </w:tc>
        <w:tc>
          <w:tcPr>
            <w:tcW w:w="4712" w:type="dxa"/>
          </w:tcPr>
          <w:p w:rsidR="006C4AF5" w:rsidRPr="0049423E" w:rsidRDefault="00CB30B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 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Д.П. </w:t>
            </w:r>
            <w:proofErr w:type="spellStart"/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жина</w:t>
            </w:r>
            <w:proofErr w:type="spellEnd"/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знакомиться с  героями рассказа –  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осв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7609E" w:rsidRPr="0049423E">
              <w:rPr>
                <w:rFonts w:ascii="Times New Roman" w:hAnsi="Times New Roman" w:cs="Times New Roman"/>
                <w:sz w:val="28"/>
                <w:szCs w:val="28"/>
              </w:rPr>
              <w:t>бодителями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Праги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давать характеристику г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роям;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назы-вать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дату </w:t>
            </w:r>
            <w:r w:rsidR="00A60235" w:rsidRPr="0049423E">
              <w:rPr>
                <w:rFonts w:ascii="Times New Roman" w:hAnsi="Times New Roman" w:cs="Times New Roman"/>
                <w:sz w:val="28"/>
                <w:szCs w:val="28"/>
              </w:rPr>
              <w:t>освобождения Праги</w:t>
            </w:r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; зн</w:t>
            </w:r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миться с медалью "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За освобожд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ние Пр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91E2F" w:rsidRPr="0049423E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";  выяснять значение слов; работать со сл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вами для справок;  отвечать на вопросы по с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держанию рассказа;  </w:t>
            </w:r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восстанавливать текст</w:t>
            </w:r>
            <w:proofErr w:type="gramStart"/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ыполнять задание </w:t>
            </w:r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заним</w:t>
            </w:r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B6E69" w:rsidRPr="0049423E">
              <w:rPr>
                <w:rFonts w:ascii="Times New Roman" w:hAnsi="Times New Roman" w:cs="Times New Roman"/>
                <w:sz w:val="28"/>
                <w:szCs w:val="28"/>
              </w:rPr>
              <w:t>тельного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рактера; рассуждать о    подвиге и героизме великого русск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го народа; оценивать свою 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боту на уроке.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6C4AF5" w:rsidRPr="0049423E" w:rsidRDefault="00CB30B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ведении в карточку; допис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вать предложения в соотве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ствии с содержанием расск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за; определять, какими кач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ствами обладали защитники 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города; знать название и г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ды исторического соб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тия, описанного в рассказе; во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станавливать текст, польз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у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ясь словами для справок; вписывать в клетки ф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милии героев.</w:t>
            </w:r>
          </w:p>
        </w:tc>
      </w:tr>
      <w:tr w:rsidR="006C4AF5" w:rsidRPr="0049423E" w:rsidTr="00C560ED">
        <w:trPr>
          <w:trHeight w:val="263"/>
        </w:trPr>
        <w:tc>
          <w:tcPr>
            <w:tcW w:w="1101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850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4AF5" w:rsidRPr="0049423E" w:rsidRDefault="00235DA1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  <w:lang w:val="ru-RU"/>
              </w:rPr>
            </w:pPr>
            <w:r w:rsidRPr="0049423E">
              <w:rPr>
                <w:sz w:val="28"/>
                <w:szCs w:val="28"/>
                <w:lang w:val="ru-RU"/>
              </w:rPr>
              <w:t>Юрий Н</w:t>
            </w:r>
            <w:r w:rsidRPr="0049423E">
              <w:rPr>
                <w:sz w:val="28"/>
                <w:szCs w:val="28"/>
                <w:lang w:val="ru-RU"/>
              </w:rPr>
              <w:t>а</w:t>
            </w:r>
            <w:r w:rsidRPr="0049423E">
              <w:rPr>
                <w:sz w:val="28"/>
                <w:szCs w:val="28"/>
                <w:lang w:val="ru-RU"/>
              </w:rPr>
              <w:t>гибин "Расск</w:t>
            </w:r>
            <w:r w:rsidRPr="0049423E">
              <w:rPr>
                <w:sz w:val="28"/>
                <w:szCs w:val="28"/>
                <w:lang w:val="ru-RU"/>
              </w:rPr>
              <w:t>а</w:t>
            </w:r>
            <w:r w:rsidRPr="0049423E">
              <w:rPr>
                <w:sz w:val="28"/>
                <w:szCs w:val="28"/>
                <w:lang w:val="ru-RU"/>
              </w:rPr>
              <w:t>зы о Гагар</w:t>
            </w:r>
            <w:r w:rsidRPr="0049423E">
              <w:rPr>
                <w:sz w:val="28"/>
                <w:szCs w:val="28"/>
                <w:lang w:val="ru-RU"/>
              </w:rPr>
              <w:t>и</w:t>
            </w:r>
            <w:r w:rsidRPr="0049423E">
              <w:rPr>
                <w:sz w:val="28"/>
                <w:szCs w:val="28"/>
                <w:lang w:val="ru-RU"/>
              </w:rPr>
              <w:t>не"</w:t>
            </w:r>
          </w:p>
        </w:tc>
        <w:tc>
          <w:tcPr>
            <w:tcW w:w="4712" w:type="dxa"/>
          </w:tcPr>
          <w:p w:rsidR="006C4AF5" w:rsidRPr="0049423E" w:rsidRDefault="00235DA1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Знакомиться с краткой биографией  </w:t>
            </w:r>
            <w:r w:rsidR="00CD4AC3" w:rsidRPr="0049423E">
              <w:rPr>
                <w:rFonts w:ascii="Times New Roman" w:hAnsi="Times New Roman" w:cs="Times New Roman"/>
                <w:sz w:val="28"/>
                <w:szCs w:val="28"/>
              </w:rPr>
              <w:t>Ю.М. Нагибина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знакомить</w:t>
            </w:r>
            <w:r w:rsidR="00CD4AC3" w:rsidRPr="0049423E">
              <w:rPr>
                <w:rFonts w:ascii="Times New Roman" w:hAnsi="Times New Roman" w:cs="Times New Roman"/>
                <w:sz w:val="28"/>
                <w:szCs w:val="28"/>
              </w:rPr>
              <w:t>ся со страницами биографии космонавта – Юрия Алексеевича Гагарина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; 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вать характеристику геро</w:t>
            </w:r>
            <w:r w:rsidR="00171355" w:rsidRPr="0049423E">
              <w:rPr>
                <w:rFonts w:ascii="Times New Roman" w:hAnsi="Times New Roman" w:cs="Times New Roman"/>
                <w:sz w:val="28"/>
                <w:szCs w:val="28"/>
              </w:rPr>
              <w:t>ю; назы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вать </w:t>
            </w:r>
            <w:r w:rsidR="00171355" w:rsidRPr="0049423E">
              <w:rPr>
                <w:rFonts w:ascii="Times New Roman" w:hAnsi="Times New Roman" w:cs="Times New Roman"/>
                <w:sz w:val="28"/>
                <w:szCs w:val="28"/>
              </w:rPr>
              <w:t>его кач</w:t>
            </w:r>
            <w:r w:rsidR="00171355"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71355" w:rsidRPr="0049423E">
              <w:rPr>
                <w:rFonts w:ascii="Times New Roman" w:hAnsi="Times New Roman" w:cs="Times New Roman"/>
                <w:sz w:val="28"/>
                <w:szCs w:val="28"/>
              </w:rPr>
              <w:t>ства личности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9B6717" w:rsidRPr="0049423E">
              <w:rPr>
                <w:rFonts w:ascii="Times New Roman" w:hAnsi="Times New Roman" w:cs="Times New Roman"/>
                <w:sz w:val="28"/>
                <w:szCs w:val="28"/>
              </w:rPr>
              <w:t>восстанавливать предло</w:t>
            </w:r>
            <w:r w:rsidR="00B82EFC"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жения; </w:t>
            </w:r>
            <w:proofErr w:type="spell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выяс-нять</w:t>
            </w:r>
            <w:proofErr w:type="spell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слов; работать со словами для спр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вок;  отвечать на вопросы по соде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жанию рассказа;   выполнять задание занимательного характера; рассу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дать о    подвиге великого космона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та; </w:t>
            </w:r>
            <w:r w:rsidR="006C4AF5" w:rsidRPr="0049423E">
              <w:rPr>
                <w:rStyle w:val="c0"/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оценивать свою работу на уроке.</w:t>
            </w:r>
            <w:proofErr w:type="gramEnd"/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40 %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60 %</w:t>
            </w:r>
          </w:p>
        </w:tc>
        <w:tc>
          <w:tcPr>
            <w:tcW w:w="3793" w:type="dxa"/>
          </w:tcPr>
          <w:p w:rsidR="006C4AF5" w:rsidRPr="0049423E" w:rsidRDefault="00E116BD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Вписывать данные о прои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ведении в карточку; восст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навливать предложения, пользуясь словами для спр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вок; определять черты хара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тера героя; разгадывать ан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граммы и крос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ворд.</w:t>
            </w:r>
          </w:p>
        </w:tc>
      </w:tr>
      <w:tr w:rsidR="006C4AF5" w:rsidRPr="0049423E" w:rsidTr="00C560ED">
        <w:trPr>
          <w:trHeight w:val="263"/>
        </w:trPr>
        <w:tc>
          <w:tcPr>
            <w:tcW w:w="1101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850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C4AF5" w:rsidRPr="0049423E" w:rsidRDefault="006C4AF5" w:rsidP="0049423E">
            <w:pPr>
              <w:pStyle w:val="a3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 w:rsidRPr="0049423E">
              <w:rPr>
                <w:sz w:val="28"/>
                <w:szCs w:val="28"/>
              </w:rPr>
              <w:t>Итоговое</w:t>
            </w:r>
            <w:proofErr w:type="spellEnd"/>
            <w:r w:rsidR="00993A84" w:rsidRPr="0049423E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9423E">
              <w:rPr>
                <w:sz w:val="28"/>
                <w:szCs w:val="28"/>
              </w:rPr>
              <w:t>занятие</w:t>
            </w:r>
            <w:proofErr w:type="spellEnd"/>
          </w:p>
        </w:tc>
        <w:tc>
          <w:tcPr>
            <w:tcW w:w="4712" w:type="dxa"/>
          </w:tcPr>
          <w:p w:rsidR="0045023E" w:rsidRPr="0049423E" w:rsidRDefault="0045023E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Вспоминать содержание произвед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ний и отвечать на вопросы теста; вписывать названия и авторов пр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изведений на обложку книг;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зап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сывать даты и названия историч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ских событий на ленте времени;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н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зывать авторов и названия рассказов; </w:t>
            </w:r>
          </w:p>
          <w:p w:rsidR="0045023E" w:rsidRPr="0049423E" w:rsidRDefault="0045023E" w:rsidP="0049423E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подписывать названия орд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нов</w:t>
            </w:r>
            <w:proofErr w:type="gramStart"/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;с</w:t>
            </w:r>
            <w:proofErr w:type="gramEnd"/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оединять 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звания медалей с их изображением;</w:t>
            </w:r>
            <w:r w:rsidRPr="0049423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определять, какие нравственно-патриотические качества человека формируют рассказы, прочитанные в курсе «Ожившие страницы прошлого»; </w:t>
            </w:r>
            <w:r w:rsidRPr="0049423E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выполнять задание занимательного характера.</w:t>
            </w:r>
          </w:p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10 %</w:t>
            </w:r>
          </w:p>
        </w:tc>
        <w:tc>
          <w:tcPr>
            <w:tcW w:w="709" w:type="dxa"/>
          </w:tcPr>
          <w:p w:rsidR="006C4AF5" w:rsidRPr="0049423E" w:rsidRDefault="006C4AF5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90 %</w:t>
            </w:r>
          </w:p>
        </w:tc>
        <w:tc>
          <w:tcPr>
            <w:tcW w:w="3793" w:type="dxa"/>
          </w:tcPr>
          <w:p w:rsidR="006C4AF5" w:rsidRPr="0049423E" w:rsidRDefault="004619DF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Отвечать на вопросы теста; вписывать названия и авт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ров произведений на обло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ж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ки книг</w:t>
            </w:r>
            <w:proofErr w:type="gramStart"/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;з</w:t>
            </w:r>
            <w:proofErr w:type="gramEnd"/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аписывать н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звания исторических событий на ленте времени;записывать даты истор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ческих событий на ленте времени;</w:t>
            </w:r>
            <w:r w:rsidR="00993A84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подпис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ы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вать названия орденов;</w:t>
            </w:r>
            <w:r w:rsidR="00993A84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единять названия медалей с их изображением;</w:t>
            </w:r>
            <w:r w:rsidR="00993A84"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49423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>определять, какие нравственно-патриотические качества человека формируют рассказы, прочитанные в курсе «Ожившие страницы прошлого»;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находить соо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т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lastRenderedPageBreak/>
              <w:t>ветствия между писателями и их произведениями;  разг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дывать кроссворд; оценивать себя, определять, какими в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и</w:t>
            </w:r>
            <w:r w:rsidRPr="0049423E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дами учебной деятельности овладел и на каком уровне.</w:t>
            </w:r>
          </w:p>
        </w:tc>
      </w:tr>
    </w:tbl>
    <w:p w:rsidR="005E78A2" w:rsidRPr="0049423E" w:rsidRDefault="005E78A2" w:rsidP="0049423E">
      <w:pPr>
        <w:pStyle w:val="a3"/>
        <w:spacing w:line="360" w:lineRule="auto"/>
        <w:rPr>
          <w:color w:val="FF0000"/>
          <w:sz w:val="28"/>
          <w:szCs w:val="28"/>
          <w:lang w:val="ru-RU"/>
        </w:rPr>
      </w:pPr>
    </w:p>
    <w:p w:rsidR="00246B63" w:rsidRPr="0049423E" w:rsidRDefault="00246B63" w:rsidP="0049423E">
      <w:pPr>
        <w:pStyle w:val="a3"/>
        <w:spacing w:line="360" w:lineRule="auto"/>
        <w:rPr>
          <w:color w:val="FF0000"/>
          <w:sz w:val="28"/>
          <w:szCs w:val="28"/>
          <w:lang w:val="ru-RU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55" w:rsidRDefault="00534455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lastRenderedPageBreak/>
        <w:t>Индивидуальная карта успешности учебной деятельности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i/>
          <w:sz w:val="28"/>
          <w:szCs w:val="28"/>
        </w:rPr>
        <w:t>(ФИ ученика)</w:t>
      </w:r>
      <w:r w:rsidRPr="0049423E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42"/>
        <w:gridCol w:w="615"/>
        <w:gridCol w:w="945"/>
        <w:gridCol w:w="708"/>
        <w:gridCol w:w="1134"/>
        <w:gridCol w:w="1134"/>
        <w:gridCol w:w="851"/>
        <w:gridCol w:w="1134"/>
        <w:gridCol w:w="1134"/>
        <w:gridCol w:w="1134"/>
        <w:gridCol w:w="1134"/>
        <w:gridCol w:w="1134"/>
        <w:gridCol w:w="1134"/>
        <w:gridCol w:w="992"/>
      </w:tblGrid>
      <w:tr w:rsidR="00D02822" w:rsidRPr="0049423E" w:rsidTr="00C560ED">
        <w:tc>
          <w:tcPr>
            <w:tcW w:w="1242" w:type="dxa"/>
            <w:vMerge w:val="restart"/>
            <w:tcBorders>
              <w:tl2br w:val="single" w:sz="4" w:space="0" w:color="auto"/>
            </w:tcBorders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Умения и  </w:t>
            </w: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    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выки</w:t>
            </w: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4536" w:type="dxa"/>
            <w:gridSpan w:val="5"/>
          </w:tcPr>
          <w:p w:rsidR="00D02822" w:rsidRPr="0049423E" w:rsidRDefault="00D0282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Развитие учебных навыков</w:t>
            </w:r>
          </w:p>
        </w:tc>
        <w:tc>
          <w:tcPr>
            <w:tcW w:w="5387" w:type="dxa"/>
            <w:gridSpan w:val="5"/>
          </w:tcPr>
          <w:p w:rsidR="00D02822" w:rsidRPr="0049423E" w:rsidRDefault="00D0282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Рабочие навыки</w:t>
            </w:r>
          </w:p>
        </w:tc>
        <w:tc>
          <w:tcPr>
            <w:tcW w:w="3260" w:type="dxa"/>
            <w:gridSpan w:val="3"/>
          </w:tcPr>
          <w:p w:rsidR="00D02822" w:rsidRPr="0049423E" w:rsidRDefault="00D02822" w:rsidP="0049423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 Умение слушать и расс</w:t>
            </w: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</w:t>
            </w:r>
            <w:r w:rsidRPr="0049423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ждать</w:t>
            </w:r>
          </w:p>
        </w:tc>
      </w:tr>
      <w:tr w:rsidR="00D02822" w:rsidRPr="0049423E" w:rsidTr="00C560ED">
        <w:trPr>
          <w:cantSplit/>
          <w:trHeight w:val="3818"/>
        </w:trPr>
        <w:tc>
          <w:tcPr>
            <w:tcW w:w="1242" w:type="dxa"/>
            <w:vMerge/>
            <w:tcBorders>
              <w:tl2br w:val="single" w:sz="4" w:space="0" w:color="auto"/>
            </w:tcBorders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15" w:type="dxa"/>
            <w:textDirection w:val="btLr"/>
          </w:tcPr>
          <w:p w:rsidR="00D02822" w:rsidRPr="0049423E" w:rsidRDefault="000F44FD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Работа с текстом</w:t>
            </w:r>
          </w:p>
        </w:tc>
        <w:tc>
          <w:tcPr>
            <w:tcW w:w="945" w:type="dxa"/>
            <w:textDirection w:val="btLr"/>
          </w:tcPr>
          <w:p w:rsidR="00D02822" w:rsidRPr="0049423E" w:rsidRDefault="000F44FD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Работа со значением слов и выраж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708" w:type="dxa"/>
            <w:textDirection w:val="btLr"/>
          </w:tcPr>
          <w:p w:rsidR="00D02822" w:rsidRPr="0049423E" w:rsidRDefault="000F44FD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Работа с планом произведения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Работа по пониманию идейного содержания </w:t>
            </w:r>
            <w:r w:rsidR="000F44FD" w:rsidRPr="0049423E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0F44FD"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F44FD" w:rsidRPr="0049423E">
              <w:rPr>
                <w:rFonts w:ascii="Times New Roman" w:hAnsi="Times New Roman" w:cs="Times New Roman"/>
                <w:sz w:val="28"/>
                <w:szCs w:val="28"/>
              </w:rPr>
              <w:t>изведений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Работа с материалом занимательного характера</w:t>
            </w:r>
          </w:p>
        </w:tc>
        <w:tc>
          <w:tcPr>
            <w:tcW w:w="851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Планирует и организует работу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Работает  самостоятельно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Доводит работу до конца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Контролирует работу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Оценивает свою работу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Понимает содержание </w:t>
            </w:r>
            <w:proofErr w:type="gramStart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прочитанного</w:t>
            </w:r>
            <w:proofErr w:type="gramEnd"/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  и рассужд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ет </w:t>
            </w:r>
          </w:p>
        </w:tc>
        <w:tc>
          <w:tcPr>
            <w:tcW w:w="1134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Прислушивается к мнениям одн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классников</w:t>
            </w:r>
          </w:p>
        </w:tc>
        <w:tc>
          <w:tcPr>
            <w:tcW w:w="992" w:type="dxa"/>
            <w:textDirection w:val="btLr"/>
          </w:tcPr>
          <w:p w:rsidR="00D02822" w:rsidRPr="0049423E" w:rsidRDefault="00D02822" w:rsidP="0049423E">
            <w:pPr>
              <w:spacing w:after="0" w:line="360" w:lineRule="auto"/>
              <w:ind w:left="113" w:righ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Понимает указания </w:t>
            </w: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 3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4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5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6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7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8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9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10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11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 13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14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15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16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17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18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19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20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21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 23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24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25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26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27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28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29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30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31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 xml:space="preserve">Занятие </w:t>
            </w: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2822" w:rsidRPr="0049423E" w:rsidTr="00C560ED">
        <w:tc>
          <w:tcPr>
            <w:tcW w:w="124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Занятие 33</w:t>
            </w:r>
          </w:p>
        </w:tc>
        <w:tc>
          <w:tcPr>
            <w:tcW w:w="61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D02822" w:rsidRPr="0049423E" w:rsidRDefault="00D02822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720EA" w:rsidRPr="0049423E" w:rsidTr="00C560ED">
        <w:tc>
          <w:tcPr>
            <w:tcW w:w="1242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9423E">
              <w:rPr>
                <w:rFonts w:ascii="Times New Roman" w:hAnsi="Times New Roman" w:cs="Times New Roman"/>
                <w:sz w:val="28"/>
                <w:szCs w:val="28"/>
              </w:rPr>
              <w:t>Занятие 34</w:t>
            </w:r>
          </w:p>
        </w:tc>
        <w:tc>
          <w:tcPr>
            <w:tcW w:w="615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1720EA" w:rsidRPr="0049423E" w:rsidRDefault="001720EA" w:rsidP="0049423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49423E">
        <w:rPr>
          <w:rFonts w:ascii="Times New Roman" w:hAnsi="Times New Roman"/>
          <w:b/>
          <w:sz w:val="28"/>
          <w:szCs w:val="28"/>
        </w:rPr>
        <w:t>Символы, которые учитель использует при заполнении карты.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b/>
          <w:i/>
          <w:sz w:val="28"/>
          <w:szCs w:val="28"/>
        </w:rPr>
      </w:pPr>
      <w:r w:rsidRPr="0049423E">
        <w:rPr>
          <w:rFonts w:ascii="Times New Roman" w:hAnsi="Times New Roman"/>
          <w:b/>
          <w:sz w:val="28"/>
          <w:szCs w:val="28"/>
        </w:rPr>
        <w:t>Для блока «</w:t>
      </w:r>
      <w:r w:rsidRPr="0049423E">
        <w:rPr>
          <w:rFonts w:ascii="Times New Roman" w:hAnsi="Times New Roman"/>
          <w:b/>
          <w:i/>
          <w:sz w:val="28"/>
          <w:szCs w:val="28"/>
        </w:rPr>
        <w:t>Развитие учебных навыков»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>Зелёный круг – выполняет самостоятельно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>Жёлтый круг – выполняет с помощью учителя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 xml:space="preserve">Красный круг – не выполняет 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b/>
          <w:i/>
          <w:sz w:val="28"/>
          <w:szCs w:val="28"/>
        </w:rPr>
      </w:pPr>
      <w:r w:rsidRPr="0049423E">
        <w:rPr>
          <w:rFonts w:ascii="Times New Roman" w:hAnsi="Times New Roman"/>
          <w:b/>
          <w:sz w:val="28"/>
          <w:szCs w:val="28"/>
        </w:rPr>
        <w:t>Для блоков «</w:t>
      </w:r>
      <w:r w:rsidRPr="0049423E">
        <w:rPr>
          <w:rFonts w:ascii="Times New Roman" w:hAnsi="Times New Roman"/>
          <w:b/>
          <w:i/>
          <w:sz w:val="28"/>
          <w:szCs w:val="28"/>
        </w:rPr>
        <w:t>Рабочие навыки» и «Умение слушать</w:t>
      </w:r>
      <w:r w:rsidR="00EF1999" w:rsidRPr="0049423E">
        <w:rPr>
          <w:rFonts w:ascii="Times New Roman" w:hAnsi="Times New Roman"/>
          <w:b/>
          <w:i/>
          <w:sz w:val="28"/>
          <w:szCs w:val="28"/>
        </w:rPr>
        <w:t xml:space="preserve"> и рассуждать</w:t>
      </w:r>
      <w:r w:rsidRPr="0049423E">
        <w:rPr>
          <w:rFonts w:ascii="Times New Roman" w:hAnsi="Times New Roman"/>
          <w:b/>
          <w:i/>
          <w:sz w:val="28"/>
          <w:szCs w:val="28"/>
        </w:rPr>
        <w:t>»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>Зелёный квадрат – быстро продвигается к цели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>Жёлтый квадрат – испытывает трудности</w:t>
      </w:r>
    </w:p>
    <w:p w:rsidR="005E78A2" w:rsidRPr="0049423E" w:rsidRDefault="005E78A2" w:rsidP="0049423E">
      <w:pPr>
        <w:pStyle w:val="a5"/>
        <w:spacing w:line="36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49423E">
        <w:rPr>
          <w:rFonts w:ascii="Times New Roman" w:hAnsi="Times New Roman"/>
          <w:sz w:val="28"/>
          <w:szCs w:val="28"/>
        </w:rPr>
        <w:t>Красный квадрат – не является целью в данное время</w:t>
      </w: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78A2" w:rsidRPr="0049423E" w:rsidRDefault="005E78A2" w:rsidP="0049423E">
      <w:pPr>
        <w:pStyle w:val="a3"/>
        <w:spacing w:line="360" w:lineRule="auto"/>
        <w:rPr>
          <w:color w:val="FF0000"/>
          <w:sz w:val="28"/>
          <w:szCs w:val="28"/>
          <w:lang w:val="ru-RU"/>
        </w:rPr>
      </w:pPr>
    </w:p>
    <w:p w:rsidR="005E78A2" w:rsidRPr="0049423E" w:rsidRDefault="005E78A2" w:rsidP="0049423E">
      <w:pPr>
        <w:spacing w:after="0" w:line="36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  <w:sectPr w:rsidR="005E78A2" w:rsidRPr="0049423E" w:rsidSect="00C560ED">
          <w:pgSz w:w="16839" w:h="11907" w:orient="landscape" w:code="9"/>
          <w:pgMar w:top="964" w:right="1134" w:bottom="964" w:left="1134" w:header="709" w:footer="709" w:gutter="0"/>
          <w:cols w:space="708"/>
          <w:docGrid w:linePitch="360"/>
        </w:sectPr>
      </w:pPr>
    </w:p>
    <w:p w:rsidR="000A0A77" w:rsidRPr="0049423E" w:rsidRDefault="000A0A77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23E">
        <w:rPr>
          <w:rFonts w:ascii="Times New Roman" w:hAnsi="Times New Roman" w:cs="Times New Roman"/>
          <w:b/>
          <w:sz w:val="28"/>
          <w:szCs w:val="28"/>
        </w:rPr>
        <w:lastRenderedPageBreak/>
        <w:t>Используемая литература</w:t>
      </w:r>
    </w:p>
    <w:p w:rsidR="000A0A77" w:rsidRPr="0049423E" w:rsidRDefault="000A0A77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77F" w:rsidRPr="0049423E" w:rsidRDefault="000A0A77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23E">
        <w:rPr>
          <w:rFonts w:ascii="Times New Roman" w:hAnsi="Times New Roman" w:cs="Times New Roman"/>
          <w:sz w:val="28"/>
          <w:szCs w:val="28"/>
        </w:rPr>
        <w:t xml:space="preserve">Интернет-источники </w:t>
      </w:r>
      <w:proofErr w:type="gramStart"/>
      <w:r w:rsidRPr="0049423E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49423E">
        <w:rPr>
          <w:rFonts w:ascii="Times New Roman" w:hAnsi="Times New Roman" w:cs="Times New Roman"/>
          <w:sz w:val="28"/>
          <w:szCs w:val="28"/>
        </w:rPr>
        <w:t xml:space="preserve"> в виде сносок в конспектах.</w:t>
      </w:r>
    </w:p>
    <w:p w:rsidR="00C2607B" w:rsidRPr="0049423E" w:rsidRDefault="00C2607B" w:rsidP="0049423E">
      <w:pPr>
        <w:spacing w:after="0" w:line="360" w:lineRule="auto"/>
        <w:ind w:firstLine="567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B0177F" w:rsidRPr="0049423E" w:rsidRDefault="00B0177F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0177F" w:rsidRPr="0049423E" w:rsidRDefault="00B0177F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0177F" w:rsidRPr="0049423E" w:rsidRDefault="00B0177F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E78A2" w:rsidRPr="0049423E" w:rsidRDefault="005E78A2" w:rsidP="0049423E">
      <w:pPr>
        <w:spacing w:after="0" w:line="36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B37B65" w:rsidRPr="0049423E" w:rsidRDefault="00B37B65" w:rsidP="0049423E">
      <w:pPr>
        <w:spacing w:after="0" w:line="36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37B65" w:rsidRPr="0049423E" w:rsidSect="00C560ED">
      <w:pgSz w:w="11907" w:h="16839" w:code="9"/>
      <w:pgMar w:top="1134" w:right="964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</w:abstractNum>
  <w:abstractNum w:abstractNumId="3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3C"/>
    <w:multiLevelType w:val="singleLevel"/>
    <w:tmpl w:val="0000003C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67"/>
    <w:multiLevelType w:val="singleLevel"/>
    <w:tmpl w:val="00000067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4E5688A"/>
    <w:multiLevelType w:val="hybridMultilevel"/>
    <w:tmpl w:val="657A53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5B807EC"/>
    <w:multiLevelType w:val="multilevel"/>
    <w:tmpl w:val="1778C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A80488"/>
    <w:multiLevelType w:val="multilevel"/>
    <w:tmpl w:val="7118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DDB4BB9"/>
    <w:multiLevelType w:val="hybridMultilevel"/>
    <w:tmpl w:val="7E620016"/>
    <w:lvl w:ilvl="0" w:tplc="6748CA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u w:color="00808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C1574A"/>
    <w:multiLevelType w:val="hybridMultilevel"/>
    <w:tmpl w:val="9136328C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00A07"/>
    <w:multiLevelType w:val="hybridMultilevel"/>
    <w:tmpl w:val="460CC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B55038"/>
    <w:multiLevelType w:val="hybridMultilevel"/>
    <w:tmpl w:val="66ECC918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>
    <w:nsid w:val="28FF07DC"/>
    <w:multiLevelType w:val="hybridMultilevel"/>
    <w:tmpl w:val="599899C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393406E"/>
    <w:multiLevelType w:val="hybridMultilevel"/>
    <w:tmpl w:val="004A7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872E8D"/>
    <w:multiLevelType w:val="hybridMultilevel"/>
    <w:tmpl w:val="36302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8A9674B"/>
    <w:multiLevelType w:val="multilevel"/>
    <w:tmpl w:val="5EF43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C16FE2"/>
    <w:multiLevelType w:val="hybridMultilevel"/>
    <w:tmpl w:val="FBF69DF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3E017889"/>
    <w:multiLevelType w:val="hybridMultilevel"/>
    <w:tmpl w:val="05A87F7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3E201ED0"/>
    <w:multiLevelType w:val="multilevel"/>
    <w:tmpl w:val="7118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D67C5F"/>
    <w:multiLevelType w:val="hybridMultilevel"/>
    <w:tmpl w:val="2D72B7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4CD2AB6"/>
    <w:multiLevelType w:val="hybridMultilevel"/>
    <w:tmpl w:val="71D211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5063A73"/>
    <w:multiLevelType w:val="multilevel"/>
    <w:tmpl w:val="414C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4455CF"/>
    <w:multiLevelType w:val="hybridMultilevel"/>
    <w:tmpl w:val="442E0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317440"/>
    <w:multiLevelType w:val="hybridMultilevel"/>
    <w:tmpl w:val="3B50F3F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4A542E61"/>
    <w:multiLevelType w:val="hybridMultilevel"/>
    <w:tmpl w:val="F322E0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C2A36E4"/>
    <w:multiLevelType w:val="hybridMultilevel"/>
    <w:tmpl w:val="7638D06C"/>
    <w:lvl w:ilvl="0" w:tplc="6B181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653608"/>
    <w:multiLevelType w:val="hybridMultilevel"/>
    <w:tmpl w:val="28F475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F7632F7"/>
    <w:multiLevelType w:val="hybridMultilevel"/>
    <w:tmpl w:val="CD2E08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2635FA0"/>
    <w:multiLevelType w:val="hybridMultilevel"/>
    <w:tmpl w:val="5D725DB0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B22D8F"/>
    <w:multiLevelType w:val="hybridMultilevel"/>
    <w:tmpl w:val="045EFAF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0042F8"/>
    <w:multiLevelType w:val="hybridMultilevel"/>
    <w:tmpl w:val="CC9E7BA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8D4670"/>
    <w:multiLevelType w:val="hybridMultilevel"/>
    <w:tmpl w:val="65C21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FB1B63"/>
    <w:multiLevelType w:val="hybridMultilevel"/>
    <w:tmpl w:val="8442655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DF34F6"/>
    <w:multiLevelType w:val="hybridMultilevel"/>
    <w:tmpl w:val="0FC6743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6953529E"/>
    <w:multiLevelType w:val="hybridMultilevel"/>
    <w:tmpl w:val="A23C6FA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A756325"/>
    <w:multiLevelType w:val="hybridMultilevel"/>
    <w:tmpl w:val="252EE1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8C1662"/>
    <w:multiLevelType w:val="multilevel"/>
    <w:tmpl w:val="71183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20FB7"/>
    <w:multiLevelType w:val="hybridMultilevel"/>
    <w:tmpl w:val="1E2E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1F2A1A"/>
    <w:multiLevelType w:val="hybridMultilevel"/>
    <w:tmpl w:val="B8F2C3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84272D"/>
    <w:multiLevelType w:val="hybridMultilevel"/>
    <w:tmpl w:val="3F1CA8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9"/>
  </w:num>
  <w:num w:numId="4">
    <w:abstractNumId w:val="33"/>
  </w:num>
  <w:num w:numId="5">
    <w:abstractNumId w:val="28"/>
  </w:num>
  <w:num w:numId="6">
    <w:abstractNumId w:val="16"/>
  </w:num>
  <w:num w:numId="7">
    <w:abstractNumId w:val="13"/>
  </w:num>
  <w:num w:numId="8">
    <w:abstractNumId w:val="19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32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8"/>
  </w:num>
  <w:num w:numId="15">
    <w:abstractNumId w:val="36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31"/>
  </w:num>
  <w:num w:numId="20">
    <w:abstractNumId w:val="11"/>
  </w:num>
  <w:num w:numId="21">
    <w:abstractNumId w:val="5"/>
  </w:num>
  <w:num w:numId="22">
    <w:abstractNumId w:val="3"/>
  </w:num>
  <w:num w:numId="23">
    <w:abstractNumId w:val="4"/>
  </w:num>
  <w:num w:numId="24">
    <w:abstractNumId w:val="10"/>
  </w:num>
  <w:num w:numId="25">
    <w:abstractNumId w:val="7"/>
  </w:num>
  <w:num w:numId="26">
    <w:abstractNumId w:val="9"/>
  </w:num>
  <w:num w:numId="27">
    <w:abstractNumId w:val="38"/>
  </w:num>
  <w:num w:numId="28">
    <w:abstractNumId w:val="6"/>
  </w:num>
  <w:num w:numId="29">
    <w:abstractNumId w:val="0"/>
  </w:num>
  <w:num w:numId="30">
    <w:abstractNumId w:val="1"/>
  </w:num>
  <w:num w:numId="31">
    <w:abstractNumId w:val="2"/>
  </w:num>
  <w:num w:numId="32">
    <w:abstractNumId w:val="41"/>
  </w:num>
  <w:num w:numId="33">
    <w:abstractNumId w:val="26"/>
  </w:num>
  <w:num w:numId="34">
    <w:abstractNumId w:val="22"/>
  </w:num>
  <w:num w:numId="35">
    <w:abstractNumId w:val="42"/>
  </w:num>
  <w:num w:numId="36">
    <w:abstractNumId w:val="40"/>
  </w:num>
  <w:num w:numId="37">
    <w:abstractNumId w:val="17"/>
  </w:num>
  <w:num w:numId="38">
    <w:abstractNumId w:val="35"/>
  </w:num>
  <w:num w:numId="39">
    <w:abstractNumId w:val="18"/>
  </w:num>
  <w:num w:numId="40">
    <w:abstractNumId w:val="25"/>
  </w:num>
  <w:num w:numId="41">
    <w:abstractNumId w:val="14"/>
  </w:num>
  <w:num w:numId="42">
    <w:abstractNumId w:val="2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E78A2"/>
    <w:rsid w:val="00005BEF"/>
    <w:rsid w:val="00010DEF"/>
    <w:rsid w:val="000138A1"/>
    <w:rsid w:val="00013E84"/>
    <w:rsid w:val="00020D87"/>
    <w:rsid w:val="00023083"/>
    <w:rsid w:val="00025112"/>
    <w:rsid w:val="000363C7"/>
    <w:rsid w:val="00036998"/>
    <w:rsid w:val="00036B2F"/>
    <w:rsid w:val="00037C7B"/>
    <w:rsid w:val="0005056B"/>
    <w:rsid w:val="00053940"/>
    <w:rsid w:val="000540DD"/>
    <w:rsid w:val="00056C26"/>
    <w:rsid w:val="00061436"/>
    <w:rsid w:val="00061AC4"/>
    <w:rsid w:val="00062EDE"/>
    <w:rsid w:val="00067A55"/>
    <w:rsid w:val="00070B8A"/>
    <w:rsid w:val="00071C89"/>
    <w:rsid w:val="00072310"/>
    <w:rsid w:val="00072E8D"/>
    <w:rsid w:val="00074E48"/>
    <w:rsid w:val="00076ED1"/>
    <w:rsid w:val="00077146"/>
    <w:rsid w:val="00077B39"/>
    <w:rsid w:val="00081A76"/>
    <w:rsid w:val="00081F9A"/>
    <w:rsid w:val="000823DD"/>
    <w:rsid w:val="0008242F"/>
    <w:rsid w:val="0008292D"/>
    <w:rsid w:val="00082F5D"/>
    <w:rsid w:val="000831FE"/>
    <w:rsid w:val="00085061"/>
    <w:rsid w:val="00085717"/>
    <w:rsid w:val="00087CFD"/>
    <w:rsid w:val="000901C5"/>
    <w:rsid w:val="00093FAE"/>
    <w:rsid w:val="000951FB"/>
    <w:rsid w:val="0009645F"/>
    <w:rsid w:val="00096502"/>
    <w:rsid w:val="000972E8"/>
    <w:rsid w:val="000A0A77"/>
    <w:rsid w:val="000A2D2D"/>
    <w:rsid w:val="000A4556"/>
    <w:rsid w:val="000A5944"/>
    <w:rsid w:val="000A7FA6"/>
    <w:rsid w:val="000B0585"/>
    <w:rsid w:val="000B1F90"/>
    <w:rsid w:val="000B35E2"/>
    <w:rsid w:val="000B39DE"/>
    <w:rsid w:val="000B3BA1"/>
    <w:rsid w:val="000B5EE8"/>
    <w:rsid w:val="000B65EE"/>
    <w:rsid w:val="000C2FFF"/>
    <w:rsid w:val="000C3570"/>
    <w:rsid w:val="000C7EEA"/>
    <w:rsid w:val="000D200B"/>
    <w:rsid w:val="000D29E6"/>
    <w:rsid w:val="000D397A"/>
    <w:rsid w:val="000D4FAB"/>
    <w:rsid w:val="000D6E43"/>
    <w:rsid w:val="000E031B"/>
    <w:rsid w:val="000E141C"/>
    <w:rsid w:val="000E632E"/>
    <w:rsid w:val="000E645E"/>
    <w:rsid w:val="000F0967"/>
    <w:rsid w:val="000F1F95"/>
    <w:rsid w:val="000F44FD"/>
    <w:rsid w:val="0010408E"/>
    <w:rsid w:val="0010476C"/>
    <w:rsid w:val="00104BDA"/>
    <w:rsid w:val="0011390B"/>
    <w:rsid w:val="00113CB9"/>
    <w:rsid w:val="001172B9"/>
    <w:rsid w:val="001203C7"/>
    <w:rsid w:val="00124579"/>
    <w:rsid w:val="001257C5"/>
    <w:rsid w:val="00125F70"/>
    <w:rsid w:val="00126D73"/>
    <w:rsid w:val="001272A7"/>
    <w:rsid w:val="00130645"/>
    <w:rsid w:val="0013512B"/>
    <w:rsid w:val="0014043E"/>
    <w:rsid w:val="001412F9"/>
    <w:rsid w:val="00141DAB"/>
    <w:rsid w:val="001433BD"/>
    <w:rsid w:val="00152F65"/>
    <w:rsid w:val="001552BC"/>
    <w:rsid w:val="00156106"/>
    <w:rsid w:val="00157062"/>
    <w:rsid w:val="001579CB"/>
    <w:rsid w:val="00163886"/>
    <w:rsid w:val="00164139"/>
    <w:rsid w:val="00164803"/>
    <w:rsid w:val="0016568B"/>
    <w:rsid w:val="00171355"/>
    <w:rsid w:val="001720EA"/>
    <w:rsid w:val="0017294C"/>
    <w:rsid w:val="00172F3D"/>
    <w:rsid w:val="0017569B"/>
    <w:rsid w:val="0017623E"/>
    <w:rsid w:val="00176F9C"/>
    <w:rsid w:val="00183EEF"/>
    <w:rsid w:val="00184AE0"/>
    <w:rsid w:val="00186111"/>
    <w:rsid w:val="00187D8B"/>
    <w:rsid w:val="001900D0"/>
    <w:rsid w:val="00190596"/>
    <w:rsid w:val="00191508"/>
    <w:rsid w:val="001953CE"/>
    <w:rsid w:val="001966F4"/>
    <w:rsid w:val="00196838"/>
    <w:rsid w:val="00197262"/>
    <w:rsid w:val="001A08F8"/>
    <w:rsid w:val="001A2157"/>
    <w:rsid w:val="001A251B"/>
    <w:rsid w:val="001A39C5"/>
    <w:rsid w:val="001A430A"/>
    <w:rsid w:val="001A784C"/>
    <w:rsid w:val="001B131A"/>
    <w:rsid w:val="001B7A44"/>
    <w:rsid w:val="001C121F"/>
    <w:rsid w:val="001C1718"/>
    <w:rsid w:val="001C1848"/>
    <w:rsid w:val="001C3B5C"/>
    <w:rsid w:val="001C6F8E"/>
    <w:rsid w:val="001D0619"/>
    <w:rsid w:val="001D0A99"/>
    <w:rsid w:val="001D1453"/>
    <w:rsid w:val="001D2661"/>
    <w:rsid w:val="001D41D2"/>
    <w:rsid w:val="001D4AA9"/>
    <w:rsid w:val="001E0579"/>
    <w:rsid w:val="001E080C"/>
    <w:rsid w:val="001E65F4"/>
    <w:rsid w:val="001F014F"/>
    <w:rsid w:val="001F0C5F"/>
    <w:rsid w:val="001F418B"/>
    <w:rsid w:val="001F41AD"/>
    <w:rsid w:val="001F5EFD"/>
    <w:rsid w:val="001F6085"/>
    <w:rsid w:val="001F660A"/>
    <w:rsid w:val="001F79F0"/>
    <w:rsid w:val="00201DDD"/>
    <w:rsid w:val="00204BFF"/>
    <w:rsid w:val="00204E6E"/>
    <w:rsid w:val="00206785"/>
    <w:rsid w:val="002132BE"/>
    <w:rsid w:val="00214E20"/>
    <w:rsid w:val="002169F8"/>
    <w:rsid w:val="00223A74"/>
    <w:rsid w:val="0022477C"/>
    <w:rsid w:val="00225440"/>
    <w:rsid w:val="00227851"/>
    <w:rsid w:val="00230FA2"/>
    <w:rsid w:val="00235DA1"/>
    <w:rsid w:val="002361B2"/>
    <w:rsid w:val="00240249"/>
    <w:rsid w:val="00245665"/>
    <w:rsid w:val="00246B63"/>
    <w:rsid w:val="00247311"/>
    <w:rsid w:val="0025116F"/>
    <w:rsid w:val="002557E3"/>
    <w:rsid w:val="00255DDD"/>
    <w:rsid w:val="002564F2"/>
    <w:rsid w:val="00261259"/>
    <w:rsid w:val="002622FF"/>
    <w:rsid w:val="00264052"/>
    <w:rsid w:val="00264A37"/>
    <w:rsid w:val="00264D8A"/>
    <w:rsid w:val="002663CD"/>
    <w:rsid w:val="002672C5"/>
    <w:rsid w:val="0026749B"/>
    <w:rsid w:val="002705F4"/>
    <w:rsid w:val="00270D8A"/>
    <w:rsid w:val="00271C82"/>
    <w:rsid w:val="00275789"/>
    <w:rsid w:val="002766A0"/>
    <w:rsid w:val="00277470"/>
    <w:rsid w:val="00281F8C"/>
    <w:rsid w:val="00282680"/>
    <w:rsid w:val="00282E2C"/>
    <w:rsid w:val="002868C0"/>
    <w:rsid w:val="002904E0"/>
    <w:rsid w:val="00292E1E"/>
    <w:rsid w:val="00295B27"/>
    <w:rsid w:val="00297086"/>
    <w:rsid w:val="002A1FD3"/>
    <w:rsid w:val="002A36F6"/>
    <w:rsid w:val="002A5E83"/>
    <w:rsid w:val="002A73C9"/>
    <w:rsid w:val="002A7758"/>
    <w:rsid w:val="002B19F6"/>
    <w:rsid w:val="002B385E"/>
    <w:rsid w:val="002C7897"/>
    <w:rsid w:val="002C7DDE"/>
    <w:rsid w:val="002D7F5D"/>
    <w:rsid w:val="002E29F6"/>
    <w:rsid w:val="002E5C1B"/>
    <w:rsid w:val="002F10EC"/>
    <w:rsid w:val="002F402A"/>
    <w:rsid w:val="002F4B22"/>
    <w:rsid w:val="002F61AD"/>
    <w:rsid w:val="0030229F"/>
    <w:rsid w:val="00302F84"/>
    <w:rsid w:val="003058C7"/>
    <w:rsid w:val="00310EDA"/>
    <w:rsid w:val="003116A9"/>
    <w:rsid w:val="003128AF"/>
    <w:rsid w:val="00316525"/>
    <w:rsid w:val="003206B4"/>
    <w:rsid w:val="0032220B"/>
    <w:rsid w:val="00322331"/>
    <w:rsid w:val="00324D22"/>
    <w:rsid w:val="00325F1C"/>
    <w:rsid w:val="00326524"/>
    <w:rsid w:val="00326BA4"/>
    <w:rsid w:val="00326EA8"/>
    <w:rsid w:val="00327A35"/>
    <w:rsid w:val="0033101D"/>
    <w:rsid w:val="0033118A"/>
    <w:rsid w:val="003312E9"/>
    <w:rsid w:val="00332BE8"/>
    <w:rsid w:val="003361DD"/>
    <w:rsid w:val="003368EC"/>
    <w:rsid w:val="0033787E"/>
    <w:rsid w:val="00340888"/>
    <w:rsid w:val="003408FE"/>
    <w:rsid w:val="00340D3C"/>
    <w:rsid w:val="00344145"/>
    <w:rsid w:val="003442CE"/>
    <w:rsid w:val="00345F21"/>
    <w:rsid w:val="00346A0A"/>
    <w:rsid w:val="003544CF"/>
    <w:rsid w:val="0035549A"/>
    <w:rsid w:val="0035636F"/>
    <w:rsid w:val="0035673B"/>
    <w:rsid w:val="00357C1D"/>
    <w:rsid w:val="00361E26"/>
    <w:rsid w:val="0036539E"/>
    <w:rsid w:val="0036799C"/>
    <w:rsid w:val="003679E1"/>
    <w:rsid w:val="00370EC6"/>
    <w:rsid w:val="003723A7"/>
    <w:rsid w:val="003724D9"/>
    <w:rsid w:val="00372D7E"/>
    <w:rsid w:val="00374DF1"/>
    <w:rsid w:val="00375ABB"/>
    <w:rsid w:val="003762B4"/>
    <w:rsid w:val="00380584"/>
    <w:rsid w:val="003808E5"/>
    <w:rsid w:val="003814FB"/>
    <w:rsid w:val="00382571"/>
    <w:rsid w:val="00384F4B"/>
    <w:rsid w:val="00385982"/>
    <w:rsid w:val="0039032A"/>
    <w:rsid w:val="00390974"/>
    <w:rsid w:val="00391035"/>
    <w:rsid w:val="00391395"/>
    <w:rsid w:val="00393CA9"/>
    <w:rsid w:val="0039432B"/>
    <w:rsid w:val="00397721"/>
    <w:rsid w:val="003A1946"/>
    <w:rsid w:val="003A1B9F"/>
    <w:rsid w:val="003A6D1E"/>
    <w:rsid w:val="003A7C3D"/>
    <w:rsid w:val="003B1881"/>
    <w:rsid w:val="003B40AB"/>
    <w:rsid w:val="003B6E69"/>
    <w:rsid w:val="003C5902"/>
    <w:rsid w:val="003C7BBA"/>
    <w:rsid w:val="003D511D"/>
    <w:rsid w:val="003D6D7B"/>
    <w:rsid w:val="003E59A2"/>
    <w:rsid w:val="003F0263"/>
    <w:rsid w:val="003F16BF"/>
    <w:rsid w:val="003F5D6F"/>
    <w:rsid w:val="003F719E"/>
    <w:rsid w:val="004017BF"/>
    <w:rsid w:val="00402F6F"/>
    <w:rsid w:val="004044BC"/>
    <w:rsid w:val="00404CB3"/>
    <w:rsid w:val="004122FC"/>
    <w:rsid w:val="0041284C"/>
    <w:rsid w:val="00412ECF"/>
    <w:rsid w:val="00420942"/>
    <w:rsid w:val="004236E6"/>
    <w:rsid w:val="0042447B"/>
    <w:rsid w:val="00426792"/>
    <w:rsid w:val="00433010"/>
    <w:rsid w:val="00435B63"/>
    <w:rsid w:val="00437167"/>
    <w:rsid w:val="00437CAC"/>
    <w:rsid w:val="00442977"/>
    <w:rsid w:val="00445238"/>
    <w:rsid w:val="00447250"/>
    <w:rsid w:val="0045023E"/>
    <w:rsid w:val="00450BA7"/>
    <w:rsid w:val="00452A3A"/>
    <w:rsid w:val="00452C00"/>
    <w:rsid w:val="004538CF"/>
    <w:rsid w:val="00460616"/>
    <w:rsid w:val="00461238"/>
    <w:rsid w:val="004619DF"/>
    <w:rsid w:val="00463DAA"/>
    <w:rsid w:val="004663C1"/>
    <w:rsid w:val="00466B44"/>
    <w:rsid w:val="00466DDA"/>
    <w:rsid w:val="00467703"/>
    <w:rsid w:val="00467F0B"/>
    <w:rsid w:val="00471CD3"/>
    <w:rsid w:val="0047609E"/>
    <w:rsid w:val="0047779F"/>
    <w:rsid w:val="00477DAA"/>
    <w:rsid w:val="00481663"/>
    <w:rsid w:val="004834D8"/>
    <w:rsid w:val="00492384"/>
    <w:rsid w:val="0049423E"/>
    <w:rsid w:val="00497907"/>
    <w:rsid w:val="004A0D2F"/>
    <w:rsid w:val="004A4802"/>
    <w:rsid w:val="004A5BFB"/>
    <w:rsid w:val="004A7913"/>
    <w:rsid w:val="004B0401"/>
    <w:rsid w:val="004B0443"/>
    <w:rsid w:val="004B45FB"/>
    <w:rsid w:val="004B52E2"/>
    <w:rsid w:val="004B601A"/>
    <w:rsid w:val="004B788F"/>
    <w:rsid w:val="004C2383"/>
    <w:rsid w:val="004C7E8A"/>
    <w:rsid w:val="004D086C"/>
    <w:rsid w:val="004D0FF7"/>
    <w:rsid w:val="004D5A63"/>
    <w:rsid w:val="004D5F77"/>
    <w:rsid w:val="004D6A25"/>
    <w:rsid w:val="004E34E7"/>
    <w:rsid w:val="004E3673"/>
    <w:rsid w:val="004E44AB"/>
    <w:rsid w:val="004E5F4D"/>
    <w:rsid w:val="004E748A"/>
    <w:rsid w:val="004E74C6"/>
    <w:rsid w:val="004F5D60"/>
    <w:rsid w:val="004F7357"/>
    <w:rsid w:val="00504FDC"/>
    <w:rsid w:val="00505C14"/>
    <w:rsid w:val="005115C9"/>
    <w:rsid w:val="005115DD"/>
    <w:rsid w:val="00512331"/>
    <w:rsid w:val="00513331"/>
    <w:rsid w:val="005148F3"/>
    <w:rsid w:val="005153E6"/>
    <w:rsid w:val="005157B7"/>
    <w:rsid w:val="00516457"/>
    <w:rsid w:val="005259A1"/>
    <w:rsid w:val="00527981"/>
    <w:rsid w:val="00533CDE"/>
    <w:rsid w:val="00534455"/>
    <w:rsid w:val="00534706"/>
    <w:rsid w:val="0054265A"/>
    <w:rsid w:val="00542FD0"/>
    <w:rsid w:val="00543B9D"/>
    <w:rsid w:val="005470B5"/>
    <w:rsid w:val="0054781C"/>
    <w:rsid w:val="005507BB"/>
    <w:rsid w:val="00552E9A"/>
    <w:rsid w:val="0055630D"/>
    <w:rsid w:val="005567A4"/>
    <w:rsid w:val="0055765E"/>
    <w:rsid w:val="00557D0C"/>
    <w:rsid w:val="00570A32"/>
    <w:rsid w:val="005716E5"/>
    <w:rsid w:val="0057234E"/>
    <w:rsid w:val="005733EC"/>
    <w:rsid w:val="00574357"/>
    <w:rsid w:val="00574C7D"/>
    <w:rsid w:val="00580471"/>
    <w:rsid w:val="0058105C"/>
    <w:rsid w:val="00581D9C"/>
    <w:rsid w:val="00583E07"/>
    <w:rsid w:val="00586182"/>
    <w:rsid w:val="0058650D"/>
    <w:rsid w:val="00591451"/>
    <w:rsid w:val="00591637"/>
    <w:rsid w:val="0059220E"/>
    <w:rsid w:val="00592639"/>
    <w:rsid w:val="00592FE1"/>
    <w:rsid w:val="005936E4"/>
    <w:rsid w:val="00594B95"/>
    <w:rsid w:val="005962C4"/>
    <w:rsid w:val="0059727F"/>
    <w:rsid w:val="005A1EF5"/>
    <w:rsid w:val="005A3FC2"/>
    <w:rsid w:val="005A4DDA"/>
    <w:rsid w:val="005B1E51"/>
    <w:rsid w:val="005B731C"/>
    <w:rsid w:val="005C0CE3"/>
    <w:rsid w:val="005C0DD0"/>
    <w:rsid w:val="005C34C0"/>
    <w:rsid w:val="005C3F5A"/>
    <w:rsid w:val="005C476B"/>
    <w:rsid w:val="005C4BED"/>
    <w:rsid w:val="005C7B62"/>
    <w:rsid w:val="005D0D0B"/>
    <w:rsid w:val="005D192E"/>
    <w:rsid w:val="005D2E59"/>
    <w:rsid w:val="005D538F"/>
    <w:rsid w:val="005D68F2"/>
    <w:rsid w:val="005D6CFB"/>
    <w:rsid w:val="005D729B"/>
    <w:rsid w:val="005E023A"/>
    <w:rsid w:val="005E21E3"/>
    <w:rsid w:val="005E2B85"/>
    <w:rsid w:val="005E2E0F"/>
    <w:rsid w:val="005E626E"/>
    <w:rsid w:val="005E6304"/>
    <w:rsid w:val="005E713B"/>
    <w:rsid w:val="005E78A2"/>
    <w:rsid w:val="005F02F6"/>
    <w:rsid w:val="005F24F8"/>
    <w:rsid w:val="005F25BF"/>
    <w:rsid w:val="005F2D2C"/>
    <w:rsid w:val="005F517A"/>
    <w:rsid w:val="005F7388"/>
    <w:rsid w:val="005F7842"/>
    <w:rsid w:val="006004B5"/>
    <w:rsid w:val="00601F9D"/>
    <w:rsid w:val="006025E8"/>
    <w:rsid w:val="00602CBE"/>
    <w:rsid w:val="00605083"/>
    <w:rsid w:val="006051E5"/>
    <w:rsid w:val="00606899"/>
    <w:rsid w:val="00606AA8"/>
    <w:rsid w:val="00607B92"/>
    <w:rsid w:val="0061043E"/>
    <w:rsid w:val="006112C4"/>
    <w:rsid w:val="00614FDA"/>
    <w:rsid w:val="00615F66"/>
    <w:rsid w:val="0061622F"/>
    <w:rsid w:val="006238BC"/>
    <w:rsid w:val="00624115"/>
    <w:rsid w:val="00624C3D"/>
    <w:rsid w:val="00625842"/>
    <w:rsid w:val="006306B4"/>
    <w:rsid w:val="00633880"/>
    <w:rsid w:val="00633DB0"/>
    <w:rsid w:val="006354B1"/>
    <w:rsid w:val="00637C2D"/>
    <w:rsid w:val="006431C9"/>
    <w:rsid w:val="00644540"/>
    <w:rsid w:val="0064606F"/>
    <w:rsid w:val="006528B3"/>
    <w:rsid w:val="00652E79"/>
    <w:rsid w:val="006538EE"/>
    <w:rsid w:val="00660927"/>
    <w:rsid w:val="006628D9"/>
    <w:rsid w:val="00662A07"/>
    <w:rsid w:val="006669CE"/>
    <w:rsid w:val="00670745"/>
    <w:rsid w:val="006715D4"/>
    <w:rsid w:val="00676EDB"/>
    <w:rsid w:val="00683899"/>
    <w:rsid w:val="00684F6A"/>
    <w:rsid w:val="006863DD"/>
    <w:rsid w:val="0069132D"/>
    <w:rsid w:val="00695AD9"/>
    <w:rsid w:val="006A03AA"/>
    <w:rsid w:val="006A0C2F"/>
    <w:rsid w:val="006A11F2"/>
    <w:rsid w:val="006A2AF7"/>
    <w:rsid w:val="006A386B"/>
    <w:rsid w:val="006A60EE"/>
    <w:rsid w:val="006A775F"/>
    <w:rsid w:val="006B0E58"/>
    <w:rsid w:val="006B2EC8"/>
    <w:rsid w:val="006B3951"/>
    <w:rsid w:val="006B463D"/>
    <w:rsid w:val="006B4817"/>
    <w:rsid w:val="006C0E39"/>
    <w:rsid w:val="006C1E96"/>
    <w:rsid w:val="006C4447"/>
    <w:rsid w:val="006C4AF5"/>
    <w:rsid w:val="006C5BFB"/>
    <w:rsid w:val="006D1BAB"/>
    <w:rsid w:val="006D2E2C"/>
    <w:rsid w:val="006D4A2F"/>
    <w:rsid w:val="006E04D6"/>
    <w:rsid w:val="006E1610"/>
    <w:rsid w:val="006E45E4"/>
    <w:rsid w:val="006E4928"/>
    <w:rsid w:val="006E51DF"/>
    <w:rsid w:val="006E5244"/>
    <w:rsid w:val="006E6D70"/>
    <w:rsid w:val="006F010B"/>
    <w:rsid w:val="006F15C4"/>
    <w:rsid w:val="006F21F5"/>
    <w:rsid w:val="006F3E9B"/>
    <w:rsid w:val="006F6974"/>
    <w:rsid w:val="00701017"/>
    <w:rsid w:val="007012BA"/>
    <w:rsid w:val="00702D8C"/>
    <w:rsid w:val="007043E4"/>
    <w:rsid w:val="00706726"/>
    <w:rsid w:val="00707AEB"/>
    <w:rsid w:val="00710888"/>
    <w:rsid w:val="00710D54"/>
    <w:rsid w:val="00711471"/>
    <w:rsid w:val="007123F8"/>
    <w:rsid w:val="007136C8"/>
    <w:rsid w:val="00713AC4"/>
    <w:rsid w:val="00714545"/>
    <w:rsid w:val="00714B0A"/>
    <w:rsid w:val="00716F1E"/>
    <w:rsid w:val="0071775D"/>
    <w:rsid w:val="0071795E"/>
    <w:rsid w:val="00717A0A"/>
    <w:rsid w:val="00721BC4"/>
    <w:rsid w:val="007226D0"/>
    <w:rsid w:val="0072778A"/>
    <w:rsid w:val="00731914"/>
    <w:rsid w:val="00731BAD"/>
    <w:rsid w:val="00731D14"/>
    <w:rsid w:val="00734253"/>
    <w:rsid w:val="007360A4"/>
    <w:rsid w:val="007362F4"/>
    <w:rsid w:val="00736F74"/>
    <w:rsid w:val="007421E7"/>
    <w:rsid w:val="0074225F"/>
    <w:rsid w:val="00743C42"/>
    <w:rsid w:val="0074510D"/>
    <w:rsid w:val="007454A5"/>
    <w:rsid w:val="007467F1"/>
    <w:rsid w:val="00751D16"/>
    <w:rsid w:val="00751FC8"/>
    <w:rsid w:val="007532FF"/>
    <w:rsid w:val="00753519"/>
    <w:rsid w:val="00754324"/>
    <w:rsid w:val="007553DE"/>
    <w:rsid w:val="00764528"/>
    <w:rsid w:val="00765EE1"/>
    <w:rsid w:val="00766C3F"/>
    <w:rsid w:val="007702B5"/>
    <w:rsid w:val="0077066B"/>
    <w:rsid w:val="00774F22"/>
    <w:rsid w:val="00776C64"/>
    <w:rsid w:val="00777A3C"/>
    <w:rsid w:val="00777F9F"/>
    <w:rsid w:val="007822EF"/>
    <w:rsid w:val="00783A22"/>
    <w:rsid w:val="00785C14"/>
    <w:rsid w:val="00786BCB"/>
    <w:rsid w:val="00792AD8"/>
    <w:rsid w:val="00792D93"/>
    <w:rsid w:val="00794585"/>
    <w:rsid w:val="00796CA8"/>
    <w:rsid w:val="00797A6E"/>
    <w:rsid w:val="007A2538"/>
    <w:rsid w:val="007A65A0"/>
    <w:rsid w:val="007A7E03"/>
    <w:rsid w:val="007B0F86"/>
    <w:rsid w:val="007B2DB2"/>
    <w:rsid w:val="007B2FFD"/>
    <w:rsid w:val="007B3487"/>
    <w:rsid w:val="007B359E"/>
    <w:rsid w:val="007B3FCA"/>
    <w:rsid w:val="007B4279"/>
    <w:rsid w:val="007B4ACB"/>
    <w:rsid w:val="007B5919"/>
    <w:rsid w:val="007B781C"/>
    <w:rsid w:val="007C78FB"/>
    <w:rsid w:val="007D2E9D"/>
    <w:rsid w:val="007E1664"/>
    <w:rsid w:val="007E6431"/>
    <w:rsid w:val="007E6558"/>
    <w:rsid w:val="007E68C1"/>
    <w:rsid w:val="007F02D8"/>
    <w:rsid w:val="007F155D"/>
    <w:rsid w:val="007F3716"/>
    <w:rsid w:val="007F4C10"/>
    <w:rsid w:val="008000C8"/>
    <w:rsid w:val="00804079"/>
    <w:rsid w:val="00804CEE"/>
    <w:rsid w:val="00804FFF"/>
    <w:rsid w:val="008051ED"/>
    <w:rsid w:val="00813FFF"/>
    <w:rsid w:val="0081418C"/>
    <w:rsid w:val="00824EB1"/>
    <w:rsid w:val="0082642F"/>
    <w:rsid w:val="0083105D"/>
    <w:rsid w:val="00835B66"/>
    <w:rsid w:val="00837CD6"/>
    <w:rsid w:val="00837F43"/>
    <w:rsid w:val="0084000C"/>
    <w:rsid w:val="008442E3"/>
    <w:rsid w:val="00844C5C"/>
    <w:rsid w:val="008479F5"/>
    <w:rsid w:val="00850F66"/>
    <w:rsid w:val="00853D7D"/>
    <w:rsid w:val="00855A85"/>
    <w:rsid w:val="0085754C"/>
    <w:rsid w:val="00857891"/>
    <w:rsid w:val="00860A74"/>
    <w:rsid w:val="008638A8"/>
    <w:rsid w:val="008640A8"/>
    <w:rsid w:val="00876457"/>
    <w:rsid w:val="00880994"/>
    <w:rsid w:val="008812CC"/>
    <w:rsid w:val="00882446"/>
    <w:rsid w:val="0088388E"/>
    <w:rsid w:val="00884D32"/>
    <w:rsid w:val="00887DD3"/>
    <w:rsid w:val="008901A6"/>
    <w:rsid w:val="00890270"/>
    <w:rsid w:val="0089034A"/>
    <w:rsid w:val="00890B51"/>
    <w:rsid w:val="0089112D"/>
    <w:rsid w:val="008911A4"/>
    <w:rsid w:val="00893548"/>
    <w:rsid w:val="00894F7B"/>
    <w:rsid w:val="008A210D"/>
    <w:rsid w:val="008A40E1"/>
    <w:rsid w:val="008A4425"/>
    <w:rsid w:val="008B0C19"/>
    <w:rsid w:val="008B0DCD"/>
    <w:rsid w:val="008B1739"/>
    <w:rsid w:val="008B22BF"/>
    <w:rsid w:val="008B36CF"/>
    <w:rsid w:val="008B4BDF"/>
    <w:rsid w:val="008B7BE2"/>
    <w:rsid w:val="008C16BA"/>
    <w:rsid w:val="008C21DC"/>
    <w:rsid w:val="008C5C2A"/>
    <w:rsid w:val="008C7E4E"/>
    <w:rsid w:val="008D2E3B"/>
    <w:rsid w:val="008D3266"/>
    <w:rsid w:val="008D4D74"/>
    <w:rsid w:val="008D6B6F"/>
    <w:rsid w:val="008E38AE"/>
    <w:rsid w:val="008F1073"/>
    <w:rsid w:val="008F3561"/>
    <w:rsid w:val="008F3FC0"/>
    <w:rsid w:val="008F4F4E"/>
    <w:rsid w:val="008F5079"/>
    <w:rsid w:val="00901F0D"/>
    <w:rsid w:val="009047CD"/>
    <w:rsid w:val="00907C2A"/>
    <w:rsid w:val="00913AA6"/>
    <w:rsid w:val="0092144C"/>
    <w:rsid w:val="009233E7"/>
    <w:rsid w:val="009244C6"/>
    <w:rsid w:val="00924FD1"/>
    <w:rsid w:val="00931599"/>
    <w:rsid w:val="00932195"/>
    <w:rsid w:val="00932F8E"/>
    <w:rsid w:val="00934F0D"/>
    <w:rsid w:val="0093511A"/>
    <w:rsid w:val="00935374"/>
    <w:rsid w:val="009368E9"/>
    <w:rsid w:val="0093729C"/>
    <w:rsid w:val="00937A6C"/>
    <w:rsid w:val="00941A19"/>
    <w:rsid w:val="0094484B"/>
    <w:rsid w:val="00945A60"/>
    <w:rsid w:val="00947343"/>
    <w:rsid w:val="00947CBF"/>
    <w:rsid w:val="00950E92"/>
    <w:rsid w:val="009602CC"/>
    <w:rsid w:val="00962EBD"/>
    <w:rsid w:val="00970582"/>
    <w:rsid w:val="009712E9"/>
    <w:rsid w:val="009742DF"/>
    <w:rsid w:val="00976C85"/>
    <w:rsid w:val="00977523"/>
    <w:rsid w:val="009802BE"/>
    <w:rsid w:val="00980877"/>
    <w:rsid w:val="0098108E"/>
    <w:rsid w:val="00982713"/>
    <w:rsid w:val="009854E8"/>
    <w:rsid w:val="00986D24"/>
    <w:rsid w:val="009874AE"/>
    <w:rsid w:val="009900A3"/>
    <w:rsid w:val="009901F1"/>
    <w:rsid w:val="0099159E"/>
    <w:rsid w:val="00991620"/>
    <w:rsid w:val="0099216D"/>
    <w:rsid w:val="00992204"/>
    <w:rsid w:val="00993A84"/>
    <w:rsid w:val="00993FA0"/>
    <w:rsid w:val="00997D97"/>
    <w:rsid w:val="009A1A9B"/>
    <w:rsid w:val="009A38B4"/>
    <w:rsid w:val="009A3CB3"/>
    <w:rsid w:val="009A5152"/>
    <w:rsid w:val="009B076C"/>
    <w:rsid w:val="009B48D5"/>
    <w:rsid w:val="009B6717"/>
    <w:rsid w:val="009B6D2B"/>
    <w:rsid w:val="009B71DE"/>
    <w:rsid w:val="009C14F2"/>
    <w:rsid w:val="009C23C2"/>
    <w:rsid w:val="009C3358"/>
    <w:rsid w:val="009C3688"/>
    <w:rsid w:val="009C7D74"/>
    <w:rsid w:val="009D12AF"/>
    <w:rsid w:val="009D2339"/>
    <w:rsid w:val="009D3DFD"/>
    <w:rsid w:val="009D4960"/>
    <w:rsid w:val="009D554D"/>
    <w:rsid w:val="009D5F08"/>
    <w:rsid w:val="009E0D3B"/>
    <w:rsid w:val="009E610E"/>
    <w:rsid w:val="009E7A3A"/>
    <w:rsid w:val="009E7DF1"/>
    <w:rsid w:val="009F52F9"/>
    <w:rsid w:val="00A0171D"/>
    <w:rsid w:val="00A10B62"/>
    <w:rsid w:val="00A10DE7"/>
    <w:rsid w:val="00A143B1"/>
    <w:rsid w:val="00A2008B"/>
    <w:rsid w:val="00A20642"/>
    <w:rsid w:val="00A25AFF"/>
    <w:rsid w:val="00A26E5C"/>
    <w:rsid w:val="00A2779F"/>
    <w:rsid w:val="00A30BD4"/>
    <w:rsid w:val="00A320A0"/>
    <w:rsid w:val="00A33611"/>
    <w:rsid w:val="00A35327"/>
    <w:rsid w:val="00A37085"/>
    <w:rsid w:val="00A45F02"/>
    <w:rsid w:val="00A4694C"/>
    <w:rsid w:val="00A469F4"/>
    <w:rsid w:val="00A5283F"/>
    <w:rsid w:val="00A55037"/>
    <w:rsid w:val="00A5781E"/>
    <w:rsid w:val="00A60235"/>
    <w:rsid w:val="00A67554"/>
    <w:rsid w:val="00A67B2E"/>
    <w:rsid w:val="00A74ADF"/>
    <w:rsid w:val="00A765F3"/>
    <w:rsid w:val="00A81446"/>
    <w:rsid w:val="00A82E89"/>
    <w:rsid w:val="00A83BA3"/>
    <w:rsid w:val="00A84B5C"/>
    <w:rsid w:val="00A855DF"/>
    <w:rsid w:val="00A91A02"/>
    <w:rsid w:val="00A926D3"/>
    <w:rsid w:val="00AA38BB"/>
    <w:rsid w:val="00AA3E4D"/>
    <w:rsid w:val="00AA44A5"/>
    <w:rsid w:val="00AB13CF"/>
    <w:rsid w:val="00AB1447"/>
    <w:rsid w:val="00AB1A4E"/>
    <w:rsid w:val="00AB1DCD"/>
    <w:rsid w:val="00AB4938"/>
    <w:rsid w:val="00AB60FE"/>
    <w:rsid w:val="00AB6F9B"/>
    <w:rsid w:val="00AB7711"/>
    <w:rsid w:val="00AC0522"/>
    <w:rsid w:val="00AC1FDD"/>
    <w:rsid w:val="00AC28DB"/>
    <w:rsid w:val="00AC66B8"/>
    <w:rsid w:val="00AC6753"/>
    <w:rsid w:val="00AD368E"/>
    <w:rsid w:val="00AD46A5"/>
    <w:rsid w:val="00AE4A94"/>
    <w:rsid w:val="00AE58D6"/>
    <w:rsid w:val="00AE5978"/>
    <w:rsid w:val="00AE6847"/>
    <w:rsid w:val="00AE6A80"/>
    <w:rsid w:val="00AE6C76"/>
    <w:rsid w:val="00AF1FC9"/>
    <w:rsid w:val="00AF46AB"/>
    <w:rsid w:val="00AF7A7D"/>
    <w:rsid w:val="00B0177F"/>
    <w:rsid w:val="00B022C3"/>
    <w:rsid w:val="00B02C5F"/>
    <w:rsid w:val="00B05DAC"/>
    <w:rsid w:val="00B07D92"/>
    <w:rsid w:val="00B10FB3"/>
    <w:rsid w:val="00B13842"/>
    <w:rsid w:val="00B211CB"/>
    <w:rsid w:val="00B21789"/>
    <w:rsid w:val="00B232B7"/>
    <w:rsid w:val="00B266A2"/>
    <w:rsid w:val="00B3201A"/>
    <w:rsid w:val="00B325AF"/>
    <w:rsid w:val="00B36BC2"/>
    <w:rsid w:val="00B37B65"/>
    <w:rsid w:val="00B41545"/>
    <w:rsid w:val="00B41645"/>
    <w:rsid w:val="00B449AC"/>
    <w:rsid w:val="00B45B8F"/>
    <w:rsid w:val="00B45D8B"/>
    <w:rsid w:val="00B46030"/>
    <w:rsid w:val="00B514F6"/>
    <w:rsid w:val="00B54093"/>
    <w:rsid w:val="00B5593B"/>
    <w:rsid w:val="00B55D57"/>
    <w:rsid w:val="00B56B04"/>
    <w:rsid w:val="00B57391"/>
    <w:rsid w:val="00B57E4E"/>
    <w:rsid w:val="00B615C5"/>
    <w:rsid w:val="00B63F0D"/>
    <w:rsid w:val="00B666FD"/>
    <w:rsid w:val="00B73BA6"/>
    <w:rsid w:val="00B74D7B"/>
    <w:rsid w:val="00B76610"/>
    <w:rsid w:val="00B7676D"/>
    <w:rsid w:val="00B80517"/>
    <w:rsid w:val="00B80725"/>
    <w:rsid w:val="00B823DB"/>
    <w:rsid w:val="00B82EFC"/>
    <w:rsid w:val="00B83195"/>
    <w:rsid w:val="00B84F00"/>
    <w:rsid w:val="00B85221"/>
    <w:rsid w:val="00B90016"/>
    <w:rsid w:val="00B91E2F"/>
    <w:rsid w:val="00B94E31"/>
    <w:rsid w:val="00B95D04"/>
    <w:rsid w:val="00BA007C"/>
    <w:rsid w:val="00BA0EF2"/>
    <w:rsid w:val="00BA1037"/>
    <w:rsid w:val="00BA528C"/>
    <w:rsid w:val="00BA6AAC"/>
    <w:rsid w:val="00BA7C60"/>
    <w:rsid w:val="00BB28D8"/>
    <w:rsid w:val="00BB3F96"/>
    <w:rsid w:val="00BB421E"/>
    <w:rsid w:val="00BB51C4"/>
    <w:rsid w:val="00BC1EDF"/>
    <w:rsid w:val="00BC34C7"/>
    <w:rsid w:val="00BC4059"/>
    <w:rsid w:val="00BD2000"/>
    <w:rsid w:val="00BD607D"/>
    <w:rsid w:val="00BD62E5"/>
    <w:rsid w:val="00BD6676"/>
    <w:rsid w:val="00BD7FCA"/>
    <w:rsid w:val="00BE2FBC"/>
    <w:rsid w:val="00BE53C1"/>
    <w:rsid w:val="00BE5714"/>
    <w:rsid w:val="00BE5968"/>
    <w:rsid w:val="00BE6742"/>
    <w:rsid w:val="00BF1A8E"/>
    <w:rsid w:val="00BF3117"/>
    <w:rsid w:val="00BF3125"/>
    <w:rsid w:val="00BF45CA"/>
    <w:rsid w:val="00BF5F56"/>
    <w:rsid w:val="00BF619A"/>
    <w:rsid w:val="00BF7B8E"/>
    <w:rsid w:val="00C03320"/>
    <w:rsid w:val="00C038F2"/>
    <w:rsid w:val="00C054A3"/>
    <w:rsid w:val="00C05CAB"/>
    <w:rsid w:val="00C05F43"/>
    <w:rsid w:val="00C06897"/>
    <w:rsid w:val="00C11BFF"/>
    <w:rsid w:val="00C12BA8"/>
    <w:rsid w:val="00C13013"/>
    <w:rsid w:val="00C17493"/>
    <w:rsid w:val="00C2434F"/>
    <w:rsid w:val="00C26050"/>
    <w:rsid w:val="00C2607B"/>
    <w:rsid w:val="00C31FA2"/>
    <w:rsid w:val="00C34C8B"/>
    <w:rsid w:val="00C4144C"/>
    <w:rsid w:val="00C46B4E"/>
    <w:rsid w:val="00C477A2"/>
    <w:rsid w:val="00C524E0"/>
    <w:rsid w:val="00C529AE"/>
    <w:rsid w:val="00C53456"/>
    <w:rsid w:val="00C53E5C"/>
    <w:rsid w:val="00C54424"/>
    <w:rsid w:val="00C55B63"/>
    <w:rsid w:val="00C560ED"/>
    <w:rsid w:val="00C579C9"/>
    <w:rsid w:val="00C601C1"/>
    <w:rsid w:val="00C62A27"/>
    <w:rsid w:val="00C62E5D"/>
    <w:rsid w:val="00C65F9C"/>
    <w:rsid w:val="00C6799E"/>
    <w:rsid w:val="00C67B39"/>
    <w:rsid w:val="00C72680"/>
    <w:rsid w:val="00C73562"/>
    <w:rsid w:val="00C90503"/>
    <w:rsid w:val="00C90AF1"/>
    <w:rsid w:val="00C91A57"/>
    <w:rsid w:val="00C92EAF"/>
    <w:rsid w:val="00C93B58"/>
    <w:rsid w:val="00C952D6"/>
    <w:rsid w:val="00C95982"/>
    <w:rsid w:val="00C97225"/>
    <w:rsid w:val="00CA0023"/>
    <w:rsid w:val="00CA093C"/>
    <w:rsid w:val="00CA5D94"/>
    <w:rsid w:val="00CA629B"/>
    <w:rsid w:val="00CA7403"/>
    <w:rsid w:val="00CB30BF"/>
    <w:rsid w:val="00CB7CEC"/>
    <w:rsid w:val="00CC3136"/>
    <w:rsid w:val="00CC42AC"/>
    <w:rsid w:val="00CC77F5"/>
    <w:rsid w:val="00CC7E19"/>
    <w:rsid w:val="00CD1FD0"/>
    <w:rsid w:val="00CD4AC3"/>
    <w:rsid w:val="00CD6F0F"/>
    <w:rsid w:val="00CD717A"/>
    <w:rsid w:val="00CD756D"/>
    <w:rsid w:val="00CE09E2"/>
    <w:rsid w:val="00CE1D48"/>
    <w:rsid w:val="00CE1FAB"/>
    <w:rsid w:val="00CE2FBC"/>
    <w:rsid w:val="00CE37B0"/>
    <w:rsid w:val="00CE5B75"/>
    <w:rsid w:val="00CE792F"/>
    <w:rsid w:val="00CF0CC8"/>
    <w:rsid w:val="00CF4B9D"/>
    <w:rsid w:val="00D002CE"/>
    <w:rsid w:val="00D02822"/>
    <w:rsid w:val="00D02D73"/>
    <w:rsid w:val="00D053F6"/>
    <w:rsid w:val="00D10F4E"/>
    <w:rsid w:val="00D129CA"/>
    <w:rsid w:val="00D12BEE"/>
    <w:rsid w:val="00D138C9"/>
    <w:rsid w:val="00D21DF4"/>
    <w:rsid w:val="00D23D97"/>
    <w:rsid w:val="00D27450"/>
    <w:rsid w:val="00D34301"/>
    <w:rsid w:val="00D3794F"/>
    <w:rsid w:val="00D40899"/>
    <w:rsid w:val="00D42767"/>
    <w:rsid w:val="00D439B6"/>
    <w:rsid w:val="00D448C9"/>
    <w:rsid w:val="00D456A0"/>
    <w:rsid w:val="00D45B0E"/>
    <w:rsid w:val="00D46936"/>
    <w:rsid w:val="00D50A2B"/>
    <w:rsid w:val="00D52BD2"/>
    <w:rsid w:val="00D52F48"/>
    <w:rsid w:val="00D55EA4"/>
    <w:rsid w:val="00D55EB5"/>
    <w:rsid w:val="00D57401"/>
    <w:rsid w:val="00D57495"/>
    <w:rsid w:val="00D604A7"/>
    <w:rsid w:val="00D613DF"/>
    <w:rsid w:val="00D63234"/>
    <w:rsid w:val="00D64169"/>
    <w:rsid w:val="00D6796B"/>
    <w:rsid w:val="00D708CB"/>
    <w:rsid w:val="00D71600"/>
    <w:rsid w:val="00D71640"/>
    <w:rsid w:val="00D76257"/>
    <w:rsid w:val="00D80BCB"/>
    <w:rsid w:val="00D834C0"/>
    <w:rsid w:val="00D855D8"/>
    <w:rsid w:val="00D8711A"/>
    <w:rsid w:val="00D9073B"/>
    <w:rsid w:val="00D9124E"/>
    <w:rsid w:val="00D91F93"/>
    <w:rsid w:val="00D92846"/>
    <w:rsid w:val="00DA0E39"/>
    <w:rsid w:val="00DA2192"/>
    <w:rsid w:val="00DA367B"/>
    <w:rsid w:val="00DA6232"/>
    <w:rsid w:val="00DB0BA8"/>
    <w:rsid w:val="00DB1256"/>
    <w:rsid w:val="00DB14D9"/>
    <w:rsid w:val="00DB22FB"/>
    <w:rsid w:val="00DB4BAE"/>
    <w:rsid w:val="00DB6125"/>
    <w:rsid w:val="00DC16DA"/>
    <w:rsid w:val="00DC2EBE"/>
    <w:rsid w:val="00DC36DF"/>
    <w:rsid w:val="00DC5EA9"/>
    <w:rsid w:val="00DC6F74"/>
    <w:rsid w:val="00DC78D0"/>
    <w:rsid w:val="00DC7F1D"/>
    <w:rsid w:val="00DD0E0B"/>
    <w:rsid w:val="00DD126A"/>
    <w:rsid w:val="00DD53BF"/>
    <w:rsid w:val="00DD5EFA"/>
    <w:rsid w:val="00DD7168"/>
    <w:rsid w:val="00DE0716"/>
    <w:rsid w:val="00DE10AC"/>
    <w:rsid w:val="00DE3413"/>
    <w:rsid w:val="00DE3740"/>
    <w:rsid w:val="00DE69CE"/>
    <w:rsid w:val="00DE6E4C"/>
    <w:rsid w:val="00DF044F"/>
    <w:rsid w:val="00DF0996"/>
    <w:rsid w:val="00DF275B"/>
    <w:rsid w:val="00E021DF"/>
    <w:rsid w:val="00E04023"/>
    <w:rsid w:val="00E04043"/>
    <w:rsid w:val="00E04C39"/>
    <w:rsid w:val="00E10D72"/>
    <w:rsid w:val="00E116BD"/>
    <w:rsid w:val="00E12F6B"/>
    <w:rsid w:val="00E20478"/>
    <w:rsid w:val="00E23667"/>
    <w:rsid w:val="00E25690"/>
    <w:rsid w:val="00E300E6"/>
    <w:rsid w:val="00E31B3F"/>
    <w:rsid w:val="00E31D06"/>
    <w:rsid w:val="00E3233D"/>
    <w:rsid w:val="00E32A05"/>
    <w:rsid w:val="00E4087E"/>
    <w:rsid w:val="00E41556"/>
    <w:rsid w:val="00E420F6"/>
    <w:rsid w:val="00E43B2E"/>
    <w:rsid w:val="00E449E9"/>
    <w:rsid w:val="00E50DA0"/>
    <w:rsid w:val="00E50F00"/>
    <w:rsid w:val="00E52656"/>
    <w:rsid w:val="00E55657"/>
    <w:rsid w:val="00E55C85"/>
    <w:rsid w:val="00E57A9E"/>
    <w:rsid w:val="00E60576"/>
    <w:rsid w:val="00E60CC7"/>
    <w:rsid w:val="00E63E3C"/>
    <w:rsid w:val="00E64DA5"/>
    <w:rsid w:val="00E67D6B"/>
    <w:rsid w:val="00E704F8"/>
    <w:rsid w:val="00E70DEC"/>
    <w:rsid w:val="00E72E61"/>
    <w:rsid w:val="00E750D6"/>
    <w:rsid w:val="00E75307"/>
    <w:rsid w:val="00E75415"/>
    <w:rsid w:val="00E82178"/>
    <w:rsid w:val="00E82BF6"/>
    <w:rsid w:val="00E844F8"/>
    <w:rsid w:val="00E858CB"/>
    <w:rsid w:val="00E86F05"/>
    <w:rsid w:val="00E91149"/>
    <w:rsid w:val="00E961C0"/>
    <w:rsid w:val="00EA1EB4"/>
    <w:rsid w:val="00EA236E"/>
    <w:rsid w:val="00EA441E"/>
    <w:rsid w:val="00EA49D8"/>
    <w:rsid w:val="00EA6928"/>
    <w:rsid w:val="00EB0C38"/>
    <w:rsid w:val="00EB1461"/>
    <w:rsid w:val="00EB3016"/>
    <w:rsid w:val="00EC0B83"/>
    <w:rsid w:val="00EC1DB5"/>
    <w:rsid w:val="00EC5360"/>
    <w:rsid w:val="00EC6AF0"/>
    <w:rsid w:val="00ED2BCB"/>
    <w:rsid w:val="00ED2C0A"/>
    <w:rsid w:val="00ED3E89"/>
    <w:rsid w:val="00ED53E1"/>
    <w:rsid w:val="00EE0E81"/>
    <w:rsid w:val="00EE3F1B"/>
    <w:rsid w:val="00EF09F7"/>
    <w:rsid w:val="00EF1999"/>
    <w:rsid w:val="00EF4056"/>
    <w:rsid w:val="00F00630"/>
    <w:rsid w:val="00F007AF"/>
    <w:rsid w:val="00F00E7B"/>
    <w:rsid w:val="00F01199"/>
    <w:rsid w:val="00F02618"/>
    <w:rsid w:val="00F02831"/>
    <w:rsid w:val="00F03169"/>
    <w:rsid w:val="00F04AE5"/>
    <w:rsid w:val="00F0721A"/>
    <w:rsid w:val="00F076F0"/>
    <w:rsid w:val="00F07A4F"/>
    <w:rsid w:val="00F10427"/>
    <w:rsid w:val="00F10921"/>
    <w:rsid w:val="00F112BF"/>
    <w:rsid w:val="00F1267E"/>
    <w:rsid w:val="00F13752"/>
    <w:rsid w:val="00F25BF9"/>
    <w:rsid w:val="00F31084"/>
    <w:rsid w:val="00F3244E"/>
    <w:rsid w:val="00F32C86"/>
    <w:rsid w:val="00F32CCA"/>
    <w:rsid w:val="00F32DDD"/>
    <w:rsid w:val="00F3735E"/>
    <w:rsid w:val="00F37603"/>
    <w:rsid w:val="00F41838"/>
    <w:rsid w:val="00F452D5"/>
    <w:rsid w:val="00F46DD1"/>
    <w:rsid w:val="00F46EEB"/>
    <w:rsid w:val="00F50C48"/>
    <w:rsid w:val="00F51B33"/>
    <w:rsid w:val="00F53137"/>
    <w:rsid w:val="00F54759"/>
    <w:rsid w:val="00F55D71"/>
    <w:rsid w:val="00F55F43"/>
    <w:rsid w:val="00F5617F"/>
    <w:rsid w:val="00F60104"/>
    <w:rsid w:val="00F60894"/>
    <w:rsid w:val="00F620E8"/>
    <w:rsid w:val="00F64BB8"/>
    <w:rsid w:val="00F6684C"/>
    <w:rsid w:val="00F67C55"/>
    <w:rsid w:val="00F718B9"/>
    <w:rsid w:val="00F7490F"/>
    <w:rsid w:val="00F75AFB"/>
    <w:rsid w:val="00F75D81"/>
    <w:rsid w:val="00F7716E"/>
    <w:rsid w:val="00F82A94"/>
    <w:rsid w:val="00F83C4C"/>
    <w:rsid w:val="00F841AB"/>
    <w:rsid w:val="00F87996"/>
    <w:rsid w:val="00F915EB"/>
    <w:rsid w:val="00F9168E"/>
    <w:rsid w:val="00F9232C"/>
    <w:rsid w:val="00F95441"/>
    <w:rsid w:val="00F95C3D"/>
    <w:rsid w:val="00FA2531"/>
    <w:rsid w:val="00FA3711"/>
    <w:rsid w:val="00FA48B2"/>
    <w:rsid w:val="00FA4D75"/>
    <w:rsid w:val="00FA7340"/>
    <w:rsid w:val="00FB31C4"/>
    <w:rsid w:val="00FB394E"/>
    <w:rsid w:val="00FB54DD"/>
    <w:rsid w:val="00FC3B6E"/>
    <w:rsid w:val="00FC4D04"/>
    <w:rsid w:val="00FC6D09"/>
    <w:rsid w:val="00FC6EE6"/>
    <w:rsid w:val="00FD14EB"/>
    <w:rsid w:val="00FD28E8"/>
    <w:rsid w:val="00FD2CB9"/>
    <w:rsid w:val="00FD5B16"/>
    <w:rsid w:val="00FD756A"/>
    <w:rsid w:val="00FE01AC"/>
    <w:rsid w:val="00FE425E"/>
    <w:rsid w:val="00FE5F68"/>
    <w:rsid w:val="00FF064B"/>
    <w:rsid w:val="00FF06C6"/>
    <w:rsid w:val="00FF6BBA"/>
    <w:rsid w:val="00FF7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DF"/>
  </w:style>
  <w:style w:type="paragraph" w:styleId="2">
    <w:name w:val="heading 2"/>
    <w:basedOn w:val="a"/>
    <w:next w:val="a"/>
    <w:link w:val="20"/>
    <w:qFormat/>
    <w:rsid w:val="00C5442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8A2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paragraph" w:styleId="a4">
    <w:name w:val="Normal (Web)"/>
    <w:basedOn w:val="a"/>
    <w:uiPriority w:val="99"/>
    <w:rsid w:val="005E7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5E78A2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5E78A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semiHidden/>
    <w:unhideWhenUsed/>
    <w:rsid w:val="005E78A2"/>
    <w:pPr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5E78A2"/>
    <w:rPr>
      <w:rFonts w:ascii="Times New Roman" w:eastAsia="Times New Roman" w:hAnsi="Times New Roman" w:cs="Times New Roman"/>
      <w:sz w:val="28"/>
      <w:szCs w:val="24"/>
    </w:rPr>
  </w:style>
  <w:style w:type="paragraph" w:customStyle="1" w:styleId="31">
    <w:name w:val="Основной текст 31"/>
    <w:basedOn w:val="a"/>
    <w:rsid w:val="005E78A2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"/>
    <w:basedOn w:val="a"/>
    <w:link w:val="aa"/>
    <w:rsid w:val="005E78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E78A2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5E78A2"/>
    <w:rPr>
      <w:i/>
      <w:iCs/>
    </w:rPr>
  </w:style>
  <w:style w:type="character" w:styleId="ac">
    <w:name w:val="Strong"/>
    <w:basedOn w:val="a0"/>
    <w:uiPriority w:val="22"/>
    <w:qFormat/>
    <w:rsid w:val="005E78A2"/>
    <w:rPr>
      <w:b/>
      <w:bCs/>
    </w:rPr>
  </w:style>
  <w:style w:type="character" w:customStyle="1" w:styleId="c0">
    <w:name w:val="c0"/>
    <w:basedOn w:val="a0"/>
    <w:rsid w:val="005E78A2"/>
  </w:style>
  <w:style w:type="paragraph" w:customStyle="1" w:styleId="c4">
    <w:name w:val="c4"/>
    <w:basedOn w:val="a"/>
    <w:rsid w:val="005E7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5E78A2"/>
  </w:style>
  <w:style w:type="character" w:styleId="ad">
    <w:name w:val="Hyperlink"/>
    <w:basedOn w:val="a0"/>
    <w:uiPriority w:val="99"/>
    <w:unhideWhenUsed/>
    <w:rsid w:val="00813FFF"/>
    <w:rPr>
      <w:color w:val="0000FF" w:themeColor="hyperlink"/>
      <w:u w:val="single"/>
    </w:rPr>
  </w:style>
  <w:style w:type="paragraph" w:customStyle="1" w:styleId="1">
    <w:name w:val="Без интервала1"/>
    <w:rsid w:val="00F00E7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20">
    <w:name w:val="Заголовок 2 Знак"/>
    <w:basedOn w:val="a0"/>
    <w:link w:val="2"/>
    <w:rsid w:val="00C5442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5442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-right">
    <w:name w:val="t-right"/>
    <w:basedOn w:val="a"/>
    <w:rsid w:val="00C9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8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0914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1E135-E62F-478E-AA2A-3C534C5BB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3511</TotalTime>
  <Pages>45</Pages>
  <Words>7139</Words>
  <Characters>40693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Useer</cp:lastModifiedBy>
  <cp:revision>1000</cp:revision>
  <dcterms:created xsi:type="dcterms:W3CDTF">2014-08-30T14:00:00Z</dcterms:created>
  <dcterms:modified xsi:type="dcterms:W3CDTF">2020-10-13T18:01:00Z</dcterms:modified>
</cp:coreProperties>
</file>